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95725" w:rsidRPr="00D95725" w:rsidRDefault="00737D1E" w:rsidP="00C4538C">
      <w:pPr>
        <w:pStyle w:val="berschrift2"/>
        <w:numPr>
          <w:ilvl w:val="0"/>
          <w:numId w:val="0"/>
        </w:numPr>
        <w:jc w:val="both"/>
      </w:pPr>
      <w:bookmarkStart w:id="0" w:name="_Kapitel_-_Ausschreibung_von_Bauwerk"/>
      <w:bookmarkStart w:id="1" w:name="_Toc3543738"/>
      <w:bookmarkStart w:id="2" w:name="Ausschreibung"/>
      <w:r w:rsidRPr="004B3EF4">
        <w:t>Ausschreibungstext</w:t>
      </w:r>
      <w:r w:rsidR="007C21F6" w:rsidRPr="004B3EF4">
        <w:t>e</w:t>
      </w:r>
      <w:bookmarkEnd w:id="1"/>
      <w:r w:rsidRPr="004B3EF4">
        <w:t xml:space="preserve"> </w:t>
      </w:r>
    </w:p>
    <w:p w:rsidR="008911E2" w:rsidRPr="008F6277" w:rsidRDefault="007C21F6" w:rsidP="00C4538C">
      <w:pPr>
        <w:pStyle w:val="berschrift3"/>
        <w:numPr>
          <w:ilvl w:val="0"/>
          <w:numId w:val="0"/>
        </w:numPr>
      </w:pPr>
      <w:bookmarkStart w:id="3" w:name="_Toc3543739"/>
      <w:r w:rsidRPr="008F6277">
        <w:t>Bauwerksbuch</w:t>
      </w:r>
      <w:bookmarkEnd w:id="3"/>
    </w:p>
    <w:p w:rsidR="00737D1E" w:rsidRDefault="008911E2" w:rsidP="00F74C22">
      <w:pPr>
        <w:pStyle w:val="Einzug111"/>
        <w:jc w:val="both"/>
      </w:pPr>
      <w:r>
        <w:t xml:space="preserve">Eine Vereinbarung zur Lieferung des Bauwerksbuches </w:t>
      </w:r>
      <w:r w:rsidR="00D54EB9">
        <w:t>bereits zur</w:t>
      </w:r>
      <w:r>
        <w:t xml:space="preserve"> Zustandsfeststellung ist möglich.</w:t>
      </w:r>
    </w:p>
    <w:p w:rsidR="008911E2" w:rsidRDefault="008911E2" w:rsidP="00F74C22">
      <w:pPr>
        <w:pStyle w:val="Einzug111"/>
        <w:jc w:val="both"/>
      </w:pPr>
      <w:r>
        <w:t xml:space="preserve">Dies </w:t>
      </w:r>
      <w:r w:rsidR="00D54EB9">
        <w:t>ist</w:t>
      </w:r>
      <w:r>
        <w:t xml:space="preserve"> jedoch gesondert vorab </w:t>
      </w:r>
      <w:r w:rsidR="00D54EB9">
        <w:t>zu vereinbaren</w:t>
      </w:r>
      <w:r>
        <w:t>.</w:t>
      </w:r>
    </w:p>
    <w:p w:rsidR="008911E2" w:rsidRPr="008911E2" w:rsidRDefault="008911E2" w:rsidP="00F74C22">
      <w:pPr>
        <w:pStyle w:val="Einzug111"/>
        <w:jc w:val="both"/>
      </w:pPr>
    </w:p>
    <w:p w:rsidR="00737D1E" w:rsidRPr="004B3EF4" w:rsidRDefault="00713EC7" w:rsidP="00F74C22">
      <w:pPr>
        <w:pStyle w:val="Einzug111"/>
        <w:jc w:val="both"/>
        <w:rPr>
          <w:rStyle w:val="KleineberschriftFettgedrucktZchn"/>
        </w:rPr>
      </w:pPr>
      <w:r>
        <w:rPr>
          <w:rFonts w:cs="Arial"/>
        </w:rPr>
        <w:t xml:space="preserve">OZ XXXX </w:t>
      </w:r>
      <w:r>
        <w:rPr>
          <w:rFonts w:cs="Arial"/>
        </w:rPr>
        <w:tab/>
      </w:r>
      <w:r w:rsidR="00D54EB9" w:rsidRPr="004B3EF4">
        <w:rPr>
          <w:rStyle w:val="KleineberschriftFettgedrucktZchn"/>
        </w:rPr>
        <w:t>Bauwerksdaten erfassen, Bauwerks</w:t>
      </w:r>
      <w:r w:rsidR="00737D1E" w:rsidRPr="004B3EF4">
        <w:rPr>
          <w:rStyle w:val="KleineberschriftFettgedrucktZchn"/>
        </w:rPr>
        <w:t>buch erstellen</w:t>
      </w:r>
    </w:p>
    <w:p w:rsidR="00737D1E" w:rsidRPr="00A34E95" w:rsidRDefault="00737D1E" w:rsidP="00F74C22">
      <w:pPr>
        <w:pStyle w:val="Einzug111"/>
        <w:jc w:val="both"/>
      </w:pPr>
    </w:p>
    <w:p w:rsidR="00737D1E" w:rsidRPr="00077CFC" w:rsidRDefault="00737D1E" w:rsidP="00B9152D">
      <w:pPr>
        <w:pStyle w:val="ozxxx"/>
        <w:ind w:right="1698"/>
        <w:jc w:val="both"/>
      </w:pPr>
      <w:r w:rsidRPr="00077CFC">
        <w:t xml:space="preserve">Bauwerksdaten mit einem Erfassungsprogramm </w:t>
      </w:r>
      <w:r w:rsidR="00996BF6" w:rsidRPr="00077CFC">
        <w:t>auf</w:t>
      </w:r>
      <w:r w:rsidR="00023FD0" w:rsidRPr="00077CFC">
        <w:t xml:space="preserve"> </w:t>
      </w:r>
      <w:r w:rsidRPr="00077CFC">
        <w:t>der Datenbasis der</w:t>
      </w:r>
      <w:r w:rsidR="000135B7" w:rsidRPr="00077CFC">
        <w:t xml:space="preserve"> ASB-</w:t>
      </w:r>
      <w:r w:rsidR="00996BF6" w:rsidRPr="00077CFC">
        <w:t>ING</w:t>
      </w:r>
      <w:r w:rsidR="000135B7" w:rsidRPr="00077CFC">
        <w:t xml:space="preserve"> gem. ARS </w:t>
      </w:r>
      <w:r w:rsidR="00996BF6" w:rsidRPr="00077CFC">
        <w:t>22/2013</w:t>
      </w:r>
      <w:r w:rsidR="000135B7" w:rsidRPr="00077CFC">
        <w:t xml:space="preserve"> nach</w:t>
      </w:r>
      <w:r w:rsidR="006E52AF" w:rsidRPr="00077CFC">
        <w:t xml:space="preserve"> </w:t>
      </w:r>
      <w:r w:rsidRPr="00077CFC">
        <w:t>Übernahme der vom AG bereit gestellten Grunddaten</w:t>
      </w:r>
      <w:r w:rsidR="000135B7" w:rsidRPr="00077CFC">
        <w:t xml:space="preserve"> erfassen.</w:t>
      </w:r>
    </w:p>
    <w:p w:rsidR="0090120A" w:rsidRDefault="00737D1E" w:rsidP="00B9152D">
      <w:pPr>
        <w:pStyle w:val="ozxxx"/>
        <w:ind w:right="1698"/>
        <w:jc w:val="both"/>
      </w:pPr>
      <w:r w:rsidRPr="00077CFC">
        <w:t>Mit Beginn der Baumaßnahme sind die Bauwerksdaten für jedes Teilbauwerk unter Verwendung de</w:t>
      </w:r>
      <w:r w:rsidR="000135B7" w:rsidRPr="00077CFC">
        <w:t>s</w:t>
      </w:r>
      <w:r w:rsidR="00996BF6" w:rsidRPr="00077CFC">
        <w:t>,</w:t>
      </w:r>
      <w:r w:rsidRPr="00077CFC">
        <w:t xml:space="preserve"> </w:t>
      </w:r>
    </w:p>
    <w:p w:rsidR="00737D1E" w:rsidRPr="00077CFC" w:rsidRDefault="00737D1E" w:rsidP="00B9152D">
      <w:pPr>
        <w:pStyle w:val="ozxxx"/>
        <w:ind w:right="1698"/>
        <w:jc w:val="both"/>
      </w:pPr>
      <w:r w:rsidRPr="00077CFC">
        <w:t>vom AG bereitgestellten</w:t>
      </w:r>
      <w:r w:rsidR="006E52AF" w:rsidRPr="00077CFC">
        <w:t xml:space="preserve"> </w:t>
      </w:r>
      <w:r w:rsidRPr="00077CFC">
        <w:t>Grunddaten</w:t>
      </w:r>
      <w:r w:rsidR="000135B7" w:rsidRPr="00077CFC">
        <w:t>satzes</w:t>
      </w:r>
      <w:r w:rsidRPr="00077CFC">
        <w:t xml:space="preserve"> mit den Daten der Ausführungsplanung zu ergänzen und</w:t>
      </w:r>
      <w:r w:rsidR="006E52AF" w:rsidRPr="00077CFC">
        <w:t xml:space="preserve"> </w:t>
      </w:r>
      <w:r w:rsidRPr="00077CFC">
        <w:t>entsprechend dem Baufortschritt fortzuschreiben bzw. zu aktualisieren.</w:t>
      </w:r>
    </w:p>
    <w:p w:rsidR="00FF0D1F" w:rsidRPr="00077CFC" w:rsidRDefault="00FF0D1F" w:rsidP="00B9152D">
      <w:pPr>
        <w:pStyle w:val="ozxxx"/>
        <w:ind w:right="1698"/>
        <w:jc w:val="both"/>
      </w:pPr>
      <w:r w:rsidRPr="00077CFC">
        <w:t>Zuordnung von Instandsetzungskosten aus dem Leistungsverzeichnis auf Basis Schlussrechnung zu der Baukostenerfassung nach Art der Maßnahme gem. Gliederungskatalog in SIB-Bauwerke unter Beachtung der Hinweise unter Pkt. 3.8. des „Handbuch der Bauwerksdokumentation“</w:t>
      </w:r>
    </w:p>
    <w:p w:rsidR="00EC57BB" w:rsidRPr="00077CFC" w:rsidRDefault="00EC57BB" w:rsidP="00B9152D">
      <w:pPr>
        <w:pStyle w:val="ozxxx"/>
        <w:ind w:right="1698"/>
        <w:jc w:val="both"/>
      </w:pPr>
      <w:r w:rsidRPr="00077CFC">
        <w:t>Lieferung des Nachweises der Zuordnung in Listenform und als Datei (</w:t>
      </w:r>
      <w:proofErr w:type="spellStart"/>
      <w:r w:rsidRPr="00077CFC">
        <w:t>doc</w:t>
      </w:r>
      <w:proofErr w:type="spellEnd"/>
      <w:r w:rsidRPr="00077CFC">
        <w:t xml:space="preserve">, </w:t>
      </w:r>
      <w:proofErr w:type="spellStart"/>
      <w:r w:rsidRPr="00077CFC">
        <w:t>xls</w:t>
      </w:r>
      <w:proofErr w:type="spellEnd"/>
      <w:r w:rsidRPr="00077CFC">
        <w:t xml:space="preserve">, </w:t>
      </w:r>
      <w:proofErr w:type="spellStart"/>
      <w:r w:rsidRPr="00077CFC">
        <w:t>pdf</w:t>
      </w:r>
      <w:proofErr w:type="spellEnd"/>
      <w:r w:rsidRPr="00077CFC">
        <w:t>)</w:t>
      </w:r>
    </w:p>
    <w:p w:rsidR="00737D1E" w:rsidRPr="00077CFC" w:rsidRDefault="00737D1E" w:rsidP="00B9152D">
      <w:pPr>
        <w:pStyle w:val="ozxxx"/>
        <w:ind w:right="1698"/>
        <w:jc w:val="both"/>
      </w:pPr>
      <w:r w:rsidRPr="00077CFC">
        <w:t>Digitalisierte Bilder</w:t>
      </w:r>
      <w:r w:rsidR="00A90533" w:rsidRPr="00077CFC">
        <w:t>, maximal 4 Stück (Seitenansicht, Draufsicht in/gegen Stationierungsrichtung, Untersicht) des fertig gestellten Bauwerkes</w:t>
      </w:r>
      <w:r w:rsidRPr="00077CFC">
        <w:t>, Pläne und Dokumente sind in das Bauwerksbuch einzubinden.</w:t>
      </w:r>
    </w:p>
    <w:p w:rsidR="00A34E95" w:rsidRPr="00077CFC" w:rsidRDefault="00737D1E" w:rsidP="00B9152D">
      <w:pPr>
        <w:pStyle w:val="ozxxx"/>
        <w:ind w:right="1698"/>
        <w:jc w:val="both"/>
      </w:pPr>
      <w:r w:rsidRPr="00077CFC">
        <w:t>Zur 1.Hauptprüfung vor VOB-Abnahme ist das  Bauwerksbuch als</w:t>
      </w:r>
    </w:p>
    <w:p w:rsidR="00737D1E" w:rsidRPr="00077CFC" w:rsidRDefault="00737D1E" w:rsidP="00B9152D">
      <w:pPr>
        <w:pStyle w:val="ozxxx"/>
        <w:ind w:right="1698"/>
        <w:jc w:val="both"/>
      </w:pPr>
      <w:r w:rsidRPr="00077CFC">
        <w:t xml:space="preserve">VORAB- </w:t>
      </w:r>
      <w:r w:rsidR="000135B7" w:rsidRPr="00077CFC">
        <w:t>Lieferung</w:t>
      </w:r>
      <w:r w:rsidR="00A34E95" w:rsidRPr="00077CFC">
        <w:t xml:space="preserve"> im zeitnahen Bearbei</w:t>
      </w:r>
      <w:r w:rsidRPr="00077CFC">
        <w:t>tungsstand als s/w- Ausdruck</w:t>
      </w:r>
      <w:r w:rsidR="00714569" w:rsidRPr="00077CFC">
        <w:t xml:space="preserve"> </w:t>
      </w:r>
      <w:r w:rsidRPr="00077CFC">
        <w:t>und digital im Übergabeformat der</w:t>
      </w:r>
      <w:r w:rsidR="00A34E95" w:rsidRPr="00077CFC">
        <w:t xml:space="preserve"> </w:t>
      </w:r>
      <w:r w:rsidRPr="00077CFC">
        <w:t>ASB auf Datenträger (CD) zu übergeben.</w:t>
      </w:r>
    </w:p>
    <w:p w:rsidR="00737D1E" w:rsidRPr="00077CFC" w:rsidRDefault="00737D1E" w:rsidP="00B9152D">
      <w:pPr>
        <w:pStyle w:val="ozxxx"/>
        <w:ind w:right="1698"/>
        <w:jc w:val="both"/>
      </w:pPr>
      <w:r w:rsidRPr="00077CFC">
        <w:t xml:space="preserve">Vor der endgültigen Übergabe der Daten und des Bauwerksbuches an den AG erfolgt, nach </w:t>
      </w:r>
      <w:r w:rsidR="00714569" w:rsidRPr="00077CFC">
        <w:t>Abschluss</w:t>
      </w:r>
      <w:r w:rsidRPr="00077CFC">
        <w:t xml:space="preserve"> der Baumaßnahme</w:t>
      </w:r>
      <w:r w:rsidR="00714569" w:rsidRPr="00077CFC">
        <w:t xml:space="preserve"> </w:t>
      </w:r>
      <w:r w:rsidRPr="00077CFC">
        <w:t xml:space="preserve">und Bestätigung der Richtigkeit der Angaben des </w:t>
      </w:r>
      <w:r w:rsidR="00714569" w:rsidRPr="00077CFC">
        <w:t>Bauwerks</w:t>
      </w:r>
      <w:r w:rsidRPr="00077CFC">
        <w:t>buches</w:t>
      </w:r>
      <w:r w:rsidR="00714569" w:rsidRPr="00077CFC">
        <w:t xml:space="preserve"> </w:t>
      </w:r>
      <w:r w:rsidRPr="00077CFC">
        <w:t>durch den bauüberwachenden Ingenieur des AG, die Übergabe eines s/w-Ausdruckes des Bauwerksbuches sowie der Daten</w:t>
      </w:r>
      <w:r w:rsidR="00714569" w:rsidRPr="00077CFC">
        <w:t xml:space="preserve"> i</w:t>
      </w:r>
      <w:r w:rsidRPr="00077CFC">
        <w:t>m Übergabeformat der ASB (auf Datenträger – CD) an die vom AG zu benennende Stelle der Qualitätssicherung.</w:t>
      </w:r>
    </w:p>
    <w:p w:rsidR="000B5623" w:rsidRPr="00077CFC" w:rsidRDefault="00737D1E" w:rsidP="00B9152D">
      <w:pPr>
        <w:pStyle w:val="ozxxx"/>
        <w:ind w:right="1698"/>
        <w:jc w:val="both"/>
      </w:pPr>
      <w:r w:rsidRPr="00077CFC">
        <w:t>Die endgültige Übergabe de</w:t>
      </w:r>
      <w:r w:rsidR="00A64971" w:rsidRPr="00077CFC">
        <w:t>s Bauwerksbuches (Farbausdruck 1</w:t>
      </w:r>
      <w:r w:rsidRPr="00077CFC">
        <w:t>-fach)</w:t>
      </w:r>
      <w:r w:rsidR="00996BF6" w:rsidRPr="00077CFC">
        <w:t xml:space="preserve"> </w:t>
      </w:r>
      <w:r w:rsidRPr="00077CFC">
        <w:t>und der Daten entsprechend Date</w:t>
      </w:r>
      <w:r w:rsidR="00714569" w:rsidRPr="00077CFC">
        <w:t>nstruktur der ASB auf einem ein</w:t>
      </w:r>
      <w:r w:rsidRPr="00077CFC">
        <w:t>deutig beschrifteten Datenträger (CD), erfolgt nach Einarbeitung der durch</w:t>
      </w:r>
      <w:r w:rsidR="00714569" w:rsidRPr="00077CFC">
        <w:t xml:space="preserve"> </w:t>
      </w:r>
      <w:r w:rsidRPr="00077CFC">
        <w:t>die qualitätssichernde Stelle gemachten Korrekturhinweise, gemeinsam</w:t>
      </w:r>
      <w:r w:rsidR="00714569" w:rsidRPr="00077CFC">
        <w:t xml:space="preserve"> </w:t>
      </w:r>
      <w:r w:rsidRPr="00077CFC">
        <w:t>mit dem letzten Prüfexemplar.</w:t>
      </w:r>
    </w:p>
    <w:p w:rsidR="000B5623" w:rsidRPr="00077CFC" w:rsidRDefault="000B5623" w:rsidP="00B9152D">
      <w:pPr>
        <w:pStyle w:val="ozxxx"/>
        <w:ind w:right="1698"/>
        <w:jc w:val="both"/>
      </w:pPr>
    </w:p>
    <w:p w:rsidR="002C33F8" w:rsidRPr="00C4538C" w:rsidRDefault="00737D1E" w:rsidP="00C4538C">
      <w:pPr>
        <w:pStyle w:val="ozxxx"/>
        <w:ind w:left="7371" w:right="1698"/>
        <w:jc w:val="both"/>
      </w:pPr>
      <w:r w:rsidRPr="00077CFC">
        <w:t xml:space="preserve">1 </w:t>
      </w:r>
      <w:proofErr w:type="spellStart"/>
      <w:r w:rsidRPr="00077CFC">
        <w:t>Psch</w:t>
      </w:r>
      <w:proofErr w:type="spellEnd"/>
      <w:r w:rsidRPr="00077CFC">
        <w:t>.</w:t>
      </w:r>
    </w:p>
    <w:p w:rsidR="00737D1E" w:rsidRPr="008D3D3F" w:rsidRDefault="00737D1E" w:rsidP="00C4538C">
      <w:pPr>
        <w:pStyle w:val="berschrift3"/>
        <w:numPr>
          <w:ilvl w:val="0"/>
          <w:numId w:val="0"/>
        </w:numPr>
      </w:pPr>
      <w:bookmarkStart w:id="4" w:name="_Toc3543740"/>
      <w:r w:rsidRPr="008D3D3F">
        <w:t>Mehrausfertigungen</w:t>
      </w:r>
      <w:r w:rsidR="007C21F6" w:rsidRPr="008D3D3F">
        <w:t xml:space="preserve"> Bauwerksbuch</w:t>
      </w:r>
      <w:bookmarkEnd w:id="4"/>
    </w:p>
    <w:p w:rsidR="00737D1E" w:rsidRPr="004B3EF4" w:rsidRDefault="00737D1E" w:rsidP="00F74C22">
      <w:pPr>
        <w:pStyle w:val="Einzug111"/>
        <w:jc w:val="both"/>
      </w:pPr>
      <w:r w:rsidRPr="004B3EF4">
        <w:t>OZ XXXX</w:t>
      </w:r>
      <w:r w:rsidR="00BE1BC4" w:rsidRPr="004B3EF4">
        <w:tab/>
      </w:r>
      <w:r w:rsidR="007C21F6" w:rsidRPr="00BF5185">
        <w:rPr>
          <w:b/>
        </w:rPr>
        <w:t>Mehrausfertigungen Bauwerks</w:t>
      </w:r>
      <w:r w:rsidRPr="00BF5185">
        <w:rPr>
          <w:b/>
        </w:rPr>
        <w:t>buch</w:t>
      </w:r>
    </w:p>
    <w:p w:rsidR="00737D1E" w:rsidRPr="004B3EF4" w:rsidRDefault="00737D1E" w:rsidP="00F74C22">
      <w:pPr>
        <w:pStyle w:val="Einzug111"/>
        <w:jc w:val="both"/>
      </w:pPr>
      <w:r w:rsidRPr="004B3EF4">
        <w:t xml:space="preserve">                  </w:t>
      </w:r>
    </w:p>
    <w:p w:rsidR="00737D1E" w:rsidRPr="004B3EF4" w:rsidRDefault="00737D1E" w:rsidP="00B9152D">
      <w:pPr>
        <w:pStyle w:val="ozxxx"/>
        <w:ind w:right="1698"/>
        <w:jc w:val="both"/>
      </w:pPr>
      <w:r w:rsidRPr="004B3EF4">
        <w:t>Für je eine Mehrausfertigung des Bauwerksbuches (Farbdruck)</w:t>
      </w:r>
      <w:r w:rsidR="009E5201" w:rsidRPr="004B3EF4">
        <w:t xml:space="preserve"> </w:t>
      </w:r>
      <w:r w:rsidRPr="004B3EF4">
        <w:t>gem</w:t>
      </w:r>
      <w:r w:rsidR="009E5201" w:rsidRPr="004B3EF4">
        <w:t>äß</w:t>
      </w:r>
      <w:r w:rsidRPr="004B3EF4">
        <w:t>. OZ XXXX</w:t>
      </w:r>
    </w:p>
    <w:p w:rsidR="00737D1E" w:rsidRPr="004B3EF4" w:rsidRDefault="00737D1E" w:rsidP="00B9152D">
      <w:pPr>
        <w:pStyle w:val="ozxxx"/>
        <w:spacing w:line="276" w:lineRule="auto"/>
        <w:ind w:right="1698"/>
        <w:jc w:val="both"/>
      </w:pPr>
      <w:r w:rsidRPr="004B3EF4">
        <w:t xml:space="preserve">(EP gilt unabhängig der Stückzahl bis 5 </w:t>
      </w:r>
      <w:proofErr w:type="spellStart"/>
      <w:r w:rsidRPr="004B3EF4">
        <w:t>Stck</w:t>
      </w:r>
      <w:proofErr w:type="spellEnd"/>
      <w:r w:rsidRPr="004B3EF4">
        <w:t>.)</w:t>
      </w:r>
    </w:p>
    <w:p w:rsidR="004F14D5" w:rsidRPr="0008195D" w:rsidRDefault="004B3EF4" w:rsidP="00B9152D">
      <w:pPr>
        <w:pStyle w:val="ozxxx"/>
        <w:ind w:left="7371" w:right="1698"/>
        <w:jc w:val="both"/>
      </w:pPr>
      <w:r w:rsidRPr="00714569">
        <w:t xml:space="preserve">1 </w:t>
      </w:r>
      <w:proofErr w:type="spellStart"/>
      <w:r w:rsidRPr="00714569">
        <w:t>Psch</w:t>
      </w:r>
      <w:proofErr w:type="spellEnd"/>
      <w:r w:rsidRPr="00714569">
        <w:t>.</w:t>
      </w:r>
    </w:p>
    <w:p w:rsidR="00737D1E" w:rsidRDefault="00737D1E" w:rsidP="00C4538C">
      <w:pPr>
        <w:pStyle w:val="berschrift3"/>
        <w:numPr>
          <w:ilvl w:val="0"/>
          <w:numId w:val="0"/>
        </w:numPr>
      </w:pPr>
      <w:bookmarkStart w:id="5" w:name="_Toc3543741"/>
      <w:r>
        <w:t>Bestandsunterlagen</w:t>
      </w:r>
      <w:bookmarkEnd w:id="5"/>
    </w:p>
    <w:p w:rsidR="008911E2" w:rsidRPr="004B3EF4" w:rsidRDefault="008911E2" w:rsidP="00F74C22">
      <w:pPr>
        <w:pStyle w:val="Einzug111"/>
        <w:jc w:val="both"/>
      </w:pPr>
      <w:r w:rsidRPr="004B3EF4">
        <w:t xml:space="preserve">Für die Erstellung der Bestandsunterlagen nach ZTV-ING </w:t>
      </w:r>
      <w:r w:rsidR="008E7EA4" w:rsidRPr="004B3EF4">
        <w:t>ist</w:t>
      </w:r>
      <w:r w:rsidRPr="004B3EF4">
        <w:t xml:space="preserve"> folgende</w:t>
      </w:r>
      <w:r w:rsidR="008E7EA4" w:rsidRPr="004B3EF4">
        <w:t>r Leistungstext</w:t>
      </w:r>
      <w:r w:rsidRPr="004B3EF4">
        <w:t xml:space="preserve"> zu verwenden:</w:t>
      </w:r>
    </w:p>
    <w:p w:rsidR="00A64971" w:rsidRPr="004B3EF4" w:rsidRDefault="008911E2" w:rsidP="00F74C22">
      <w:pPr>
        <w:pStyle w:val="Einzug111"/>
        <w:jc w:val="both"/>
        <w:rPr>
          <w:b/>
        </w:rPr>
      </w:pPr>
      <w:r w:rsidRPr="004B3EF4">
        <w:rPr>
          <w:b/>
        </w:rPr>
        <w:t xml:space="preserve">Besondere Ausfertigungen </w:t>
      </w:r>
      <w:r w:rsidR="00A64971" w:rsidRPr="004B3EF4">
        <w:rPr>
          <w:b/>
        </w:rPr>
        <w:t xml:space="preserve">und/oder besondere Dateiformate der digitalen Daten </w:t>
      </w:r>
      <w:r w:rsidRPr="004B3EF4">
        <w:rPr>
          <w:b/>
        </w:rPr>
        <w:t xml:space="preserve">müssen </w:t>
      </w:r>
    </w:p>
    <w:p w:rsidR="008911E2" w:rsidRPr="004B3EF4" w:rsidRDefault="008911E2" w:rsidP="00F74C22">
      <w:pPr>
        <w:pStyle w:val="Einzug111"/>
        <w:jc w:val="both"/>
        <w:rPr>
          <w:b/>
        </w:rPr>
      </w:pPr>
      <w:r w:rsidRPr="004B3EF4">
        <w:rPr>
          <w:b/>
        </w:rPr>
        <w:t>vertraglich geregelt werden.</w:t>
      </w:r>
    </w:p>
    <w:p w:rsidR="004A787A" w:rsidRPr="004B3EF4" w:rsidRDefault="004A787A" w:rsidP="00F74C22">
      <w:pPr>
        <w:pStyle w:val="Einzug111"/>
        <w:jc w:val="both"/>
      </w:pPr>
    </w:p>
    <w:p w:rsidR="00737D1E" w:rsidRPr="004B3EF4" w:rsidRDefault="00737D1E" w:rsidP="00B9152D">
      <w:pPr>
        <w:pStyle w:val="Einzug111"/>
        <w:ind w:right="1698"/>
        <w:jc w:val="both"/>
      </w:pPr>
      <w:r w:rsidRPr="004B3EF4">
        <w:t>OZ XXXXX</w:t>
      </w:r>
      <w:r w:rsidR="00BE1BC4" w:rsidRPr="004B3EF4">
        <w:tab/>
      </w:r>
      <w:r w:rsidRPr="004B3EF4">
        <w:rPr>
          <w:b/>
        </w:rPr>
        <w:t>Bestandsunterlagen herstellen und liefern</w:t>
      </w:r>
    </w:p>
    <w:p w:rsidR="009E5201" w:rsidRPr="004B3EF4" w:rsidRDefault="009E5201" w:rsidP="00B9152D">
      <w:pPr>
        <w:pStyle w:val="Einzug111"/>
        <w:ind w:right="1698"/>
        <w:jc w:val="both"/>
      </w:pPr>
    </w:p>
    <w:p w:rsidR="005F3F62" w:rsidRDefault="00737D1E" w:rsidP="00B9152D">
      <w:pPr>
        <w:pStyle w:val="ozxxx"/>
        <w:ind w:right="1698"/>
        <w:jc w:val="both"/>
      </w:pPr>
      <w:r w:rsidRPr="004B3EF4">
        <w:t>Bestandsunterlagen gem. ZTV-ING, Teil 1,</w:t>
      </w:r>
      <w:r w:rsidR="009E5201" w:rsidRPr="004B3EF4">
        <w:t xml:space="preserve"> </w:t>
      </w:r>
      <w:r w:rsidRPr="004B3EF4">
        <w:t>Abschn. 2 Pkt. 4.1</w:t>
      </w:r>
      <w:r w:rsidR="00F65225" w:rsidRPr="004B3EF4">
        <w:t xml:space="preserve"> Abs. (2)</w:t>
      </w:r>
      <w:r w:rsidR="0040329C" w:rsidRPr="004B3EF4">
        <w:t xml:space="preserve"> ,</w:t>
      </w:r>
      <w:r w:rsidRPr="004B3EF4">
        <w:t xml:space="preserve"> für jedes </w:t>
      </w:r>
    </w:p>
    <w:p w:rsidR="00737D1E" w:rsidRPr="004B3EF4" w:rsidRDefault="00737D1E" w:rsidP="00B9152D">
      <w:pPr>
        <w:pStyle w:val="ozxxx"/>
        <w:ind w:right="1698"/>
        <w:jc w:val="both"/>
      </w:pPr>
      <w:r w:rsidRPr="004B3EF4">
        <w:t>Teilbauwerk anfertigen und liefern</w:t>
      </w:r>
      <w:r w:rsidR="009E5201" w:rsidRPr="004B3EF4">
        <w:t>.</w:t>
      </w:r>
    </w:p>
    <w:p w:rsidR="00E147E5" w:rsidRPr="004B3EF4" w:rsidRDefault="00737D1E" w:rsidP="00B9152D">
      <w:pPr>
        <w:pStyle w:val="ozxxx"/>
        <w:ind w:right="1698"/>
        <w:jc w:val="both"/>
      </w:pPr>
      <w:r w:rsidRPr="004B3EF4">
        <w:t xml:space="preserve">Lieferung der Unterlagen an </w:t>
      </w:r>
      <w:proofErr w:type="gramStart"/>
      <w:r w:rsidRPr="004B3EF4">
        <w:t>den</w:t>
      </w:r>
      <w:proofErr w:type="gramEnd"/>
      <w:r w:rsidRPr="004B3EF4">
        <w:t xml:space="preserve"> AG in Papierform als Ausdruck aus dem CAD-System</w:t>
      </w:r>
      <w:r w:rsidR="00E147E5" w:rsidRPr="004B3EF4">
        <w:t xml:space="preserve"> </w:t>
      </w:r>
      <w:r w:rsidR="00E147E5" w:rsidRPr="004B3EF4">
        <w:rPr>
          <w:b/>
        </w:rPr>
        <w:t>einfach</w:t>
      </w:r>
      <w:r w:rsidR="00E147E5" w:rsidRPr="004B3EF4">
        <w:t>,</w:t>
      </w:r>
    </w:p>
    <w:p w:rsidR="0090120A" w:rsidRDefault="00E147E5" w:rsidP="00B9152D">
      <w:pPr>
        <w:pStyle w:val="ozxxx"/>
        <w:ind w:right="1698"/>
        <w:jc w:val="both"/>
      </w:pPr>
      <w:r w:rsidRPr="004B3EF4">
        <w:rPr>
          <w:b/>
        </w:rPr>
        <w:t>außer</w:t>
      </w:r>
      <w:r w:rsidRPr="004B3EF4">
        <w:t xml:space="preserve"> Überbaubew</w:t>
      </w:r>
      <w:r w:rsidR="00522077" w:rsidRPr="004B3EF4">
        <w:t>e</w:t>
      </w:r>
      <w:r w:rsidRPr="004B3EF4">
        <w:t xml:space="preserve">hrungspläne, Plan der Übergangskonstruktion, Lagerversatzplan, </w:t>
      </w:r>
    </w:p>
    <w:p w:rsidR="00737D1E" w:rsidRPr="004B3EF4" w:rsidRDefault="00E147E5" w:rsidP="00B9152D">
      <w:pPr>
        <w:pStyle w:val="ozxxx"/>
        <w:ind w:right="1698"/>
        <w:jc w:val="both"/>
      </w:pPr>
      <w:r w:rsidRPr="004B3EF4">
        <w:t xml:space="preserve">Leitungsplan </w:t>
      </w:r>
      <w:r w:rsidRPr="004B3EF4">
        <w:rPr>
          <w:b/>
        </w:rPr>
        <w:t xml:space="preserve">jeweils 3- </w:t>
      </w:r>
      <w:proofErr w:type="spellStart"/>
      <w:proofErr w:type="gramStart"/>
      <w:r w:rsidRPr="004B3EF4">
        <w:rPr>
          <w:b/>
        </w:rPr>
        <w:t>fach</w:t>
      </w:r>
      <w:proofErr w:type="spellEnd"/>
      <w:proofErr w:type="gramEnd"/>
    </w:p>
    <w:p w:rsidR="005F3F62" w:rsidRDefault="00737D1E" w:rsidP="00B9152D">
      <w:pPr>
        <w:pStyle w:val="ozxxx"/>
        <w:ind w:right="1698"/>
        <w:jc w:val="both"/>
      </w:pPr>
      <w:r w:rsidRPr="004B3EF4">
        <w:rPr>
          <w:b/>
        </w:rPr>
        <w:t>- jeweils 1-fach</w:t>
      </w:r>
      <w:r w:rsidRPr="004B3EF4">
        <w:t xml:space="preserve"> alle Unterlagen gem. ZTV-ING, Teil 1,</w:t>
      </w:r>
      <w:r w:rsidR="009E5201" w:rsidRPr="004B3EF4">
        <w:t xml:space="preserve"> </w:t>
      </w:r>
      <w:r w:rsidRPr="004B3EF4">
        <w:t xml:space="preserve">Abschn. 2 Pkt. 4.1 Abs. (3), </w:t>
      </w:r>
    </w:p>
    <w:p w:rsidR="00737D1E" w:rsidRPr="004B3EF4" w:rsidRDefault="00737D1E" w:rsidP="00B9152D">
      <w:pPr>
        <w:pStyle w:val="ozxxx"/>
        <w:ind w:right="1698"/>
        <w:jc w:val="both"/>
        <w:rPr>
          <w:b/>
        </w:rPr>
      </w:pPr>
      <w:r w:rsidRPr="004B3EF4">
        <w:t xml:space="preserve">außer </w:t>
      </w:r>
      <w:r w:rsidRPr="004B3EF4">
        <w:rPr>
          <w:b/>
        </w:rPr>
        <w:t>B</w:t>
      </w:r>
      <w:r w:rsidR="00D54EB9" w:rsidRPr="004B3EF4">
        <w:rPr>
          <w:b/>
        </w:rPr>
        <w:t>auwerks</w:t>
      </w:r>
      <w:r w:rsidRPr="004B3EF4">
        <w:rPr>
          <w:b/>
        </w:rPr>
        <w:t>buch und Bestandsübersichts</w:t>
      </w:r>
      <w:r w:rsidR="006067B1" w:rsidRPr="004B3EF4">
        <w:rPr>
          <w:b/>
        </w:rPr>
        <w:t>zeichnung</w:t>
      </w:r>
    </w:p>
    <w:p w:rsidR="00737D1E" w:rsidRPr="004B3EF4" w:rsidRDefault="00737D1E" w:rsidP="00B9152D">
      <w:pPr>
        <w:pStyle w:val="ozxxx"/>
        <w:ind w:right="1698"/>
        <w:jc w:val="both"/>
      </w:pPr>
      <w:r w:rsidRPr="004B3EF4">
        <w:rPr>
          <w:b/>
        </w:rPr>
        <w:t xml:space="preserve">- 1-fach digital (im </w:t>
      </w:r>
      <w:proofErr w:type="spellStart"/>
      <w:r w:rsidR="00AB4B10" w:rsidRPr="004B3EF4">
        <w:rPr>
          <w:b/>
        </w:rPr>
        <w:t>pdf</w:t>
      </w:r>
      <w:proofErr w:type="spellEnd"/>
      <w:r w:rsidR="008D57A7" w:rsidRPr="004B3EF4">
        <w:rPr>
          <w:b/>
        </w:rPr>
        <w:t xml:space="preserve">, </w:t>
      </w:r>
      <w:proofErr w:type="spellStart"/>
      <w:r w:rsidR="008D57A7" w:rsidRPr="004B3EF4">
        <w:rPr>
          <w:b/>
        </w:rPr>
        <w:t>tif</w:t>
      </w:r>
      <w:proofErr w:type="spellEnd"/>
      <w:r w:rsidRPr="004B3EF4">
        <w:rPr>
          <w:b/>
        </w:rPr>
        <w:t xml:space="preserve"> </w:t>
      </w:r>
      <w:r w:rsidR="00F3440D" w:rsidRPr="004B3EF4">
        <w:rPr>
          <w:b/>
        </w:rPr>
        <w:t xml:space="preserve">– und </w:t>
      </w:r>
      <w:proofErr w:type="spellStart"/>
      <w:r w:rsidR="00F3440D" w:rsidRPr="004B3EF4">
        <w:rPr>
          <w:b/>
        </w:rPr>
        <w:t>dxf</w:t>
      </w:r>
      <w:proofErr w:type="spellEnd"/>
      <w:r w:rsidR="00F3440D" w:rsidRPr="004B3EF4">
        <w:rPr>
          <w:b/>
        </w:rPr>
        <w:t xml:space="preserve"> -</w:t>
      </w:r>
      <w:r w:rsidRPr="004B3EF4">
        <w:rPr>
          <w:b/>
        </w:rPr>
        <w:t xml:space="preserve"> Forma</w:t>
      </w:r>
      <w:r w:rsidRPr="004B3EF4">
        <w:t>t</w:t>
      </w:r>
      <w:r w:rsidRPr="004B3EF4">
        <w:rPr>
          <w:b/>
        </w:rPr>
        <w:t>)</w:t>
      </w:r>
      <w:r w:rsidRPr="004B3EF4">
        <w:t xml:space="preserve"> auf Datenträger</w:t>
      </w:r>
    </w:p>
    <w:p w:rsidR="00AB4B10" w:rsidRPr="00F066AB" w:rsidRDefault="00AB4B10" w:rsidP="00B9152D">
      <w:pPr>
        <w:pStyle w:val="ozxxx"/>
        <w:ind w:right="1698"/>
        <w:jc w:val="both"/>
      </w:pPr>
    </w:p>
    <w:p w:rsidR="00737D1E" w:rsidRPr="004B3EF4" w:rsidRDefault="00737D1E" w:rsidP="00B9152D">
      <w:pPr>
        <w:pStyle w:val="ozxxx"/>
        <w:ind w:right="1698"/>
        <w:jc w:val="both"/>
      </w:pPr>
      <w:r w:rsidRPr="004B3EF4">
        <w:t xml:space="preserve">Die Übergabe der </w:t>
      </w:r>
      <w:r w:rsidR="004A787A" w:rsidRPr="004B3EF4">
        <w:t xml:space="preserve">durch den AG geprüften und bestätigten </w:t>
      </w:r>
      <w:r w:rsidRPr="004B3EF4">
        <w:t>Unterlagen</w:t>
      </w:r>
      <w:r w:rsidR="00D54EB9" w:rsidRPr="004B3EF4">
        <w:t xml:space="preserve"> </w:t>
      </w:r>
      <w:r w:rsidR="00C17D7A" w:rsidRPr="004B3EF4">
        <w:t>gemäß ZTV-ING Abschn. 2 Pkt. 4.1 Abs</w:t>
      </w:r>
      <w:r w:rsidR="00F65225" w:rsidRPr="004B3EF4">
        <w:t>. (2) ist wesentliche Abnahmev</w:t>
      </w:r>
      <w:r w:rsidR="00C17D7A" w:rsidRPr="004B3EF4">
        <w:t xml:space="preserve">oraussetzung und </w:t>
      </w:r>
      <w:r w:rsidR="00D54EB9" w:rsidRPr="004B3EF4">
        <w:t xml:space="preserve">hat </w:t>
      </w:r>
      <w:r w:rsidRPr="004B3EF4">
        <w:t>spätestens</w:t>
      </w:r>
      <w:r w:rsidR="006067B1" w:rsidRPr="004B3EF4">
        <w:t xml:space="preserve"> </w:t>
      </w:r>
      <w:r w:rsidR="00C17D7A" w:rsidRPr="004B3EF4">
        <w:t>zum Zeitpunkt der VOB- Abnahme</w:t>
      </w:r>
      <w:r w:rsidRPr="004B3EF4">
        <w:t xml:space="preserve"> zu erfolgen</w:t>
      </w:r>
      <w:r w:rsidR="00D54EB9" w:rsidRPr="004B3EF4">
        <w:t>.</w:t>
      </w:r>
    </w:p>
    <w:p w:rsidR="009E5201" w:rsidRPr="004B3EF4" w:rsidRDefault="009E5201" w:rsidP="00B9152D">
      <w:pPr>
        <w:pStyle w:val="ozxxx"/>
        <w:ind w:left="0" w:right="1698"/>
        <w:jc w:val="both"/>
      </w:pPr>
    </w:p>
    <w:p w:rsidR="00C4538C" w:rsidRDefault="00F066AB" w:rsidP="00C4538C">
      <w:pPr>
        <w:pStyle w:val="ozxxx"/>
        <w:ind w:left="1560" w:right="-3"/>
        <w:jc w:val="both"/>
      </w:pPr>
      <w:r w:rsidRPr="004B3EF4">
        <w:tab/>
      </w:r>
      <w:r w:rsidR="00F5727A" w:rsidRPr="004B3EF4">
        <w:tab/>
      </w:r>
      <w:r w:rsidR="00F5727A" w:rsidRPr="004B3EF4">
        <w:tab/>
      </w:r>
      <w:r w:rsidR="00F5727A" w:rsidRPr="004B3EF4">
        <w:tab/>
      </w:r>
      <w:r w:rsidR="00F5727A" w:rsidRPr="004B3EF4">
        <w:tab/>
      </w:r>
      <w:r w:rsidR="00F5727A" w:rsidRPr="004B3EF4">
        <w:tab/>
      </w:r>
      <w:r w:rsidR="00F5727A" w:rsidRPr="004B3EF4">
        <w:tab/>
      </w:r>
      <w:r w:rsidR="00F5727A" w:rsidRPr="004B3EF4">
        <w:tab/>
      </w:r>
      <w:r w:rsidR="00F5727A" w:rsidRPr="004B3EF4">
        <w:tab/>
      </w:r>
      <w:r w:rsidR="00F5727A" w:rsidRPr="004B3EF4">
        <w:tab/>
      </w:r>
      <w:r w:rsidR="00C4538C">
        <w:t xml:space="preserve">       </w:t>
      </w:r>
      <w:r w:rsidR="00C4538C">
        <w:tab/>
      </w:r>
      <w:r w:rsidR="00737D1E" w:rsidRPr="004B3EF4">
        <w:t xml:space="preserve">1 </w:t>
      </w:r>
      <w:proofErr w:type="spellStart"/>
      <w:r w:rsidR="00737D1E" w:rsidRPr="004B3EF4">
        <w:t>Psch</w:t>
      </w:r>
      <w:proofErr w:type="spellEnd"/>
      <w:r w:rsidR="009E5201" w:rsidRPr="004B3EF4">
        <w:t>.</w:t>
      </w:r>
      <w:bookmarkStart w:id="6" w:name="_Toc3543742"/>
    </w:p>
    <w:p w:rsidR="007C21F6" w:rsidRDefault="007C21F6" w:rsidP="00C4538C">
      <w:pPr>
        <w:pStyle w:val="berschrift3"/>
        <w:numPr>
          <w:ilvl w:val="0"/>
          <w:numId w:val="0"/>
        </w:numPr>
        <w:spacing w:before="240"/>
      </w:pPr>
      <w:r w:rsidRPr="007C21F6">
        <w:lastRenderedPageBreak/>
        <w:t>Bestandsübersichtszeichnung</w:t>
      </w:r>
      <w:bookmarkEnd w:id="6"/>
    </w:p>
    <w:p w:rsidR="008E7EA4" w:rsidRDefault="008E7EA4" w:rsidP="00F74C22">
      <w:pPr>
        <w:pStyle w:val="Einzug111"/>
        <w:jc w:val="both"/>
      </w:pPr>
      <w:r>
        <w:t>Für die Erstellung der Bestandsübersichtszeichnung nach ZTV-ING ist folgender Leistungstext zu verwenden:</w:t>
      </w:r>
    </w:p>
    <w:p w:rsidR="00A64971" w:rsidRDefault="008E7EA4" w:rsidP="00F74C22">
      <w:pPr>
        <w:pStyle w:val="Einzug111"/>
        <w:jc w:val="both"/>
        <w:rPr>
          <w:b/>
        </w:rPr>
      </w:pPr>
      <w:r w:rsidRPr="008911E2">
        <w:rPr>
          <w:b/>
        </w:rPr>
        <w:t xml:space="preserve">Besondere Ausfertigungen </w:t>
      </w:r>
      <w:r w:rsidR="00A64971" w:rsidRPr="0058167D">
        <w:rPr>
          <w:b/>
        </w:rPr>
        <w:t xml:space="preserve">und/oder besondere Dateiformate der digitalen Daten </w:t>
      </w:r>
      <w:r w:rsidRPr="008911E2">
        <w:rPr>
          <w:b/>
        </w:rPr>
        <w:t xml:space="preserve">müssen </w:t>
      </w:r>
    </w:p>
    <w:p w:rsidR="008E7EA4" w:rsidRPr="008911E2" w:rsidRDefault="008E7EA4" w:rsidP="00F74C22">
      <w:pPr>
        <w:pStyle w:val="Einzug111"/>
        <w:jc w:val="both"/>
        <w:rPr>
          <w:b/>
        </w:rPr>
      </w:pPr>
      <w:r w:rsidRPr="008911E2">
        <w:rPr>
          <w:b/>
        </w:rPr>
        <w:t>vertraglich geregelt werden.</w:t>
      </w:r>
    </w:p>
    <w:p w:rsidR="00737D1E" w:rsidRDefault="00737D1E" w:rsidP="00B9152D">
      <w:pPr>
        <w:pStyle w:val="Einzug111"/>
        <w:ind w:right="1698"/>
        <w:jc w:val="both"/>
      </w:pPr>
    </w:p>
    <w:p w:rsidR="00737D1E" w:rsidRPr="004B3EF4" w:rsidRDefault="00737D1E" w:rsidP="00B9152D">
      <w:pPr>
        <w:pStyle w:val="Einzug111"/>
        <w:ind w:right="1698"/>
        <w:jc w:val="both"/>
      </w:pPr>
      <w:r w:rsidRPr="004B3EF4">
        <w:t>OZ XXXX</w:t>
      </w:r>
      <w:r w:rsidR="00BE1BC4" w:rsidRPr="004B3EF4">
        <w:tab/>
      </w:r>
      <w:r w:rsidRPr="004B3EF4">
        <w:rPr>
          <w:b/>
        </w:rPr>
        <w:t>Bestandsübersichtszeichnung herstellen und liefern</w:t>
      </w:r>
    </w:p>
    <w:p w:rsidR="00737D1E" w:rsidRPr="004B3EF4" w:rsidRDefault="00737D1E" w:rsidP="00B9152D">
      <w:pPr>
        <w:pStyle w:val="Einzug111"/>
        <w:ind w:right="1698"/>
        <w:jc w:val="both"/>
      </w:pPr>
    </w:p>
    <w:p w:rsidR="00737D1E" w:rsidRPr="004B3EF4" w:rsidRDefault="00737D1E" w:rsidP="00B9152D">
      <w:pPr>
        <w:pStyle w:val="ozxxx"/>
        <w:ind w:right="1698"/>
        <w:jc w:val="both"/>
      </w:pPr>
      <w:r w:rsidRPr="004B3EF4">
        <w:t>Bestandsübersichtszeichnung gem. ZTV-ING, Teil 1,</w:t>
      </w:r>
      <w:r w:rsidR="00713EC7" w:rsidRPr="004B3EF4">
        <w:t xml:space="preserve"> </w:t>
      </w:r>
      <w:r w:rsidRPr="004B3EF4">
        <w:t>Abschn. 2 Pkt. 4.2, für jedes Teilbauwerk anfertigen und liefern,</w:t>
      </w:r>
      <w:r w:rsidR="009E5201" w:rsidRPr="004B3EF4">
        <w:t xml:space="preserve"> </w:t>
      </w:r>
      <w:r w:rsidRPr="004B3EF4">
        <w:t>unter Einbeziehung unmittelbar angrenzender Bauwerke</w:t>
      </w:r>
      <w:r w:rsidR="009E5201" w:rsidRPr="004B3EF4">
        <w:t xml:space="preserve"> </w:t>
      </w:r>
      <w:r w:rsidRPr="004B3EF4">
        <w:t>und Einrichtungen</w:t>
      </w:r>
      <w:r w:rsidR="009E5201" w:rsidRPr="004B3EF4">
        <w:t>.</w:t>
      </w:r>
    </w:p>
    <w:p w:rsidR="00737D1E" w:rsidRPr="004B3EF4" w:rsidRDefault="00737D1E" w:rsidP="00B9152D">
      <w:pPr>
        <w:pStyle w:val="ozxxx"/>
        <w:ind w:right="1698"/>
        <w:jc w:val="both"/>
      </w:pPr>
    </w:p>
    <w:p w:rsidR="0009434A" w:rsidRDefault="00737D1E" w:rsidP="00B9152D">
      <w:pPr>
        <w:pStyle w:val="ozxxx"/>
        <w:ind w:right="1698"/>
        <w:jc w:val="both"/>
      </w:pPr>
      <w:r w:rsidRPr="004B3EF4">
        <w:t xml:space="preserve">Lieferung der Unterlagen an </w:t>
      </w:r>
      <w:proofErr w:type="gramStart"/>
      <w:r w:rsidRPr="004B3EF4">
        <w:t>den</w:t>
      </w:r>
      <w:proofErr w:type="gramEnd"/>
      <w:r w:rsidRPr="004B3EF4">
        <w:t xml:space="preserve"> AG in Papierform als Ausdruck aus dem CAD-System </w:t>
      </w:r>
    </w:p>
    <w:p w:rsidR="00737D1E" w:rsidRPr="004B3EF4" w:rsidRDefault="00737D1E" w:rsidP="00B9152D">
      <w:pPr>
        <w:pStyle w:val="ozxxx"/>
        <w:ind w:right="1698"/>
        <w:jc w:val="both"/>
      </w:pPr>
      <w:r w:rsidRPr="004B3EF4">
        <w:rPr>
          <w:b/>
        </w:rPr>
        <w:t>jeweils 3-fach,</w:t>
      </w:r>
      <w:r w:rsidR="009E5201" w:rsidRPr="004B3EF4">
        <w:rPr>
          <w:b/>
        </w:rPr>
        <w:t xml:space="preserve"> </w:t>
      </w:r>
      <w:r w:rsidRPr="004B3EF4">
        <w:rPr>
          <w:b/>
        </w:rPr>
        <w:t>sowie</w:t>
      </w:r>
      <w:r w:rsidR="009E5201" w:rsidRPr="004B3EF4">
        <w:rPr>
          <w:b/>
        </w:rPr>
        <w:t xml:space="preserve"> 1-fach digital (im </w:t>
      </w:r>
      <w:proofErr w:type="spellStart"/>
      <w:r w:rsidR="009E5201" w:rsidRPr="004B3EF4">
        <w:rPr>
          <w:b/>
        </w:rPr>
        <w:t>tif</w:t>
      </w:r>
      <w:proofErr w:type="spellEnd"/>
      <w:r w:rsidR="00E45073" w:rsidRPr="004B3EF4">
        <w:rPr>
          <w:b/>
        </w:rPr>
        <w:t>,</w:t>
      </w:r>
      <w:r w:rsidR="00746592" w:rsidRPr="004B3EF4">
        <w:rPr>
          <w:b/>
        </w:rPr>
        <w:t xml:space="preserve"> </w:t>
      </w:r>
      <w:proofErr w:type="spellStart"/>
      <w:r w:rsidR="00E45073" w:rsidRPr="004B3EF4">
        <w:rPr>
          <w:b/>
        </w:rPr>
        <w:t>pdf</w:t>
      </w:r>
      <w:proofErr w:type="spellEnd"/>
      <w:r w:rsidR="009E5201" w:rsidRPr="004B3EF4">
        <w:rPr>
          <w:b/>
        </w:rPr>
        <w:t xml:space="preserve"> und </w:t>
      </w:r>
      <w:proofErr w:type="spellStart"/>
      <w:r w:rsidR="009E5201" w:rsidRPr="004B3EF4">
        <w:rPr>
          <w:b/>
        </w:rPr>
        <w:t>dxf</w:t>
      </w:r>
      <w:proofErr w:type="spellEnd"/>
      <w:r w:rsidRPr="004B3EF4">
        <w:rPr>
          <w:b/>
        </w:rPr>
        <w:t xml:space="preserve"> Format)</w:t>
      </w:r>
      <w:r w:rsidRPr="004B3EF4">
        <w:t xml:space="preserve"> auf Datenträger</w:t>
      </w:r>
      <w:r w:rsidR="009E5201" w:rsidRPr="004B3EF4">
        <w:t>.</w:t>
      </w:r>
    </w:p>
    <w:p w:rsidR="00737D1E" w:rsidRPr="004B3EF4" w:rsidRDefault="004B3EF4" w:rsidP="00B9152D">
      <w:pPr>
        <w:pStyle w:val="ozxxx"/>
        <w:ind w:right="1698"/>
        <w:jc w:val="both"/>
      </w:pPr>
      <w:r>
        <w:tab/>
      </w:r>
    </w:p>
    <w:p w:rsidR="004A787A" w:rsidRPr="004B3EF4" w:rsidRDefault="00965107" w:rsidP="00B9152D">
      <w:pPr>
        <w:pStyle w:val="ozxxx"/>
        <w:ind w:right="1698"/>
        <w:jc w:val="both"/>
      </w:pPr>
      <w:r w:rsidRPr="004B3EF4">
        <w:t xml:space="preserve">Die Übergabe der durch </w:t>
      </w:r>
      <w:proofErr w:type="gramStart"/>
      <w:r w:rsidRPr="004B3EF4">
        <w:t>den</w:t>
      </w:r>
      <w:proofErr w:type="gramEnd"/>
      <w:r w:rsidRPr="004B3EF4">
        <w:t xml:space="preserve"> AG geprüften und bestätigten Unterlagen</w:t>
      </w:r>
      <w:r w:rsidR="009E5201" w:rsidRPr="004B3EF4">
        <w:t>,</w:t>
      </w:r>
      <w:r w:rsidRPr="004B3EF4">
        <w:t xml:space="preserve"> hat spätestens mit der Vorlage der Schlussrechnung zu erfolgen.</w:t>
      </w:r>
    </w:p>
    <w:p w:rsidR="00421A69" w:rsidRDefault="00737D1E" w:rsidP="00C4538C">
      <w:pPr>
        <w:pStyle w:val="ozxxx"/>
        <w:tabs>
          <w:tab w:val="left" w:pos="9072"/>
        </w:tabs>
        <w:ind w:left="7371" w:right="138"/>
        <w:jc w:val="both"/>
        <w:rPr>
          <w:rFonts w:ascii="Arial Narrow" w:hAnsi="Arial Narrow"/>
        </w:rPr>
      </w:pPr>
      <w:r w:rsidRPr="00F066AB">
        <w:rPr>
          <w:rFonts w:ascii="Arial Narrow" w:hAnsi="Arial Narrow"/>
        </w:rPr>
        <w:t xml:space="preserve">1 </w:t>
      </w:r>
      <w:proofErr w:type="spellStart"/>
      <w:r w:rsidRPr="00F066AB">
        <w:rPr>
          <w:rFonts w:ascii="Arial Narrow" w:hAnsi="Arial Narrow"/>
        </w:rPr>
        <w:t>Psch</w:t>
      </w:r>
      <w:proofErr w:type="spellEnd"/>
    </w:p>
    <w:p w:rsidR="00C4538C" w:rsidRPr="008F6277" w:rsidRDefault="00C4538C" w:rsidP="00C4538C">
      <w:pPr>
        <w:pStyle w:val="ozxxx"/>
        <w:tabs>
          <w:tab w:val="left" w:pos="9072"/>
        </w:tabs>
        <w:ind w:left="7371" w:right="138"/>
        <w:jc w:val="both"/>
        <w:rPr>
          <w:rFonts w:ascii="Arial Narrow" w:hAnsi="Arial Narrow"/>
        </w:rPr>
      </w:pPr>
    </w:p>
    <w:p w:rsidR="00CA4E5D" w:rsidRPr="008E7EA4" w:rsidRDefault="008E7EA4" w:rsidP="00C4538C">
      <w:pPr>
        <w:pStyle w:val="berschrift3"/>
        <w:numPr>
          <w:ilvl w:val="0"/>
          <w:numId w:val="0"/>
        </w:numPr>
      </w:pPr>
      <w:bookmarkStart w:id="7" w:name="_Toc3543743"/>
      <w:bookmarkStart w:id="8" w:name="_GoBack"/>
      <w:bookmarkEnd w:id="8"/>
      <w:r w:rsidRPr="008E7EA4">
        <w:t xml:space="preserve">Digitale </w:t>
      </w:r>
      <w:r w:rsidR="007C4DE4" w:rsidRPr="00C92BD1">
        <w:t>B</w:t>
      </w:r>
      <w:r w:rsidRPr="00C92BD1">
        <w:t>ilder</w:t>
      </w:r>
      <w:r>
        <w:t xml:space="preserve"> vom </w:t>
      </w:r>
      <w:r w:rsidRPr="0009434A">
        <w:t>Bauablauf</w:t>
      </w:r>
      <w:bookmarkEnd w:id="7"/>
    </w:p>
    <w:p w:rsidR="00737D1E" w:rsidRPr="00CA4E5D" w:rsidRDefault="004A787A" w:rsidP="00B9152D">
      <w:pPr>
        <w:pStyle w:val="Einzug111"/>
        <w:ind w:right="1698"/>
        <w:jc w:val="both"/>
      </w:pPr>
      <w:r>
        <w:t>OZ XXXX</w:t>
      </w:r>
      <w:r w:rsidR="00BE1BC4">
        <w:tab/>
      </w:r>
      <w:r w:rsidR="00737D1E" w:rsidRPr="004B3EF4">
        <w:rPr>
          <w:rStyle w:val="KleineberschriftFettgedrucktZchn"/>
        </w:rPr>
        <w:t xml:space="preserve">Digitale </w:t>
      </w:r>
      <w:r w:rsidR="007C4DE4" w:rsidRPr="004B3EF4">
        <w:rPr>
          <w:rStyle w:val="KleineberschriftFettgedrucktZchn"/>
        </w:rPr>
        <w:t>B</w:t>
      </w:r>
      <w:r w:rsidR="00737D1E" w:rsidRPr="004B3EF4">
        <w:rPr>
          <w:rStyle w:val="KleineberschriftFettgedrucktZchn"/>
        </w:rPr>
        <w:t>ilder</w:t>
      </w:r>
      <w:r w:rsidRPr="004B3EF4">
        <w:rPr>
          <w:rStyle w:val="KleineberschriftFettgedrucktZchn"/>
        </w:rPr>
        <w:t xml:space="preserve"> </w:t>
      </w:r>
      <w:r w:rsidR="00737D1E" w:rsidRPr="004B3EF4">
        <w:rPr>
          <w:rStyle w:val="KleineberschriftFettgedrucktZchn"/>
        </w:rPr>
        <w:t>herstellen und liefern</w:t>
      </w:r>
    </w:p>
    <w:p w:rsidR="00737D1E" w:rsidRPr="00CA4E5D" w:rsidRDefault="00737D1E" w:rsidP="00B9152D">
      <w:pPr>
        <w:pStyle w:val="Einzug111"/>
        <w:ind w:right="1698"/>
        <w:jc w:val="both"/>
        <w:rPr>
          <w:rFonts w:ascii="Book Antiqua" w:hAnsi="Book Antiqua" w:cs="Arial"/>
          <w:szCs w:val="20"/>
        </w:rPr>
      </w:pPr>
    </w:p>
    <w:p w:rsidR="00737D1E" w:rsidRPr="009E5201" w:rsidRDefault="00C92BD1" w:rsidP="00B9152D">
      <w:pPr>
        <w:pStyle w:val="ozxxx"/>
        <w:ind w:right="1698"/>
        <w:jc w:val="both"/>
      </w:pPr>
      <w:r>
        <w:t>B</w:t>
      </w:r>
      <w:r w:rsidR="00737D1E" w:rsidRPr="009E5201">
        <w:t>ilder über den wesentlichen Bauablauf des</w:t>
      </w:r>
      <w:r w:rsidR="009E5201">
        <w:t xml:space="preserve"> </w:t>
      </w:r>
      <w:r w:rsidR="00737D1E" w:rsidRPr="009E5201">
        <w:t>Bauwerkes mit Digitalkamera herstellen und auf mit AG abgestimmten Datenträger (CD oder DVD</w:t>
      </w:r>
      <w:r w:rsidR="00F65225">
        <w:t>, F</w:t>
      </w:r>
      <w:r w:rsidR="00F65225" w:rsidRPr="009E5201">
        <w:t xml:space="preserve">ormat </w:t>
      </w:r>
      <w:proofErr w:type="spellStart"/>
      <w:r w:rsidR="00F65225" w:rsidRPr="009E5201">
        <w:t>jpg</w:t>
      </w:r>
      <w:proofErr w:type="spellEnd"/>
      <w:r w:rsidR="00737D1E" w:rsidRPr="009E5201">
        <w:t>) liefern</w:t>
      </w:r>
    </w:p>
    <w:p w:rsidR="00C92BD1" w:rsidRDefault="00713EC7" w:rsidP="00B9152D">
      <w:pPr>
        <w:pStyle w:val="ozxxx"/>
        <w:ind w:right="1698"/>
        <w:jc w:val="both"/>
      </w:pPr>
      <w:r>
        <w:tab/>
      </w:r>
    </w:p>
    <w:p w:rsidR="00737D1E" w:rsidRDefault="00C92BD1" w:rsidP="00B9152D">
      <w:pPr>
        <w:pStyle w:val="ozxxx"/>
        <w:ind w:right="1698"/>
        <w:jc w:val="both"/>
        <w:rPr>
          <w:rFonts w:ascii="Book Antiqua" w:hAnsi="Book Antiqua" w:cs="Arial"/>
        </w:rPr>
      </w:pPr>
      <w:r>
        <w:t xml:space="preserve">                                                                                </w:t>
      </w:r>
      <w:r w:rsidR="00F354F8">
        <w:tab/>
      </w:r>
      <w:r w:rsidR="00F354F8">
        <w:tab/>
      </w:r>
      <w:r w:rsidR="00F354F8">
        <w:tab/>
      </w:r>
      <w:r w:rsidR="00B9152D">
        <w:tab/>
        <w:t xml:space="preserve">  </w:t>
      </w:r>
      <w:r w:rsidR="00737D1E" w:rsidRPr="009E5201">
        <w:t xml:space="preserve">XXX    </w:t>
      </w:r>
      <w:proofErr w:type="spellStart"/>
      <w:r w:rsidR="00737D1E" w:rsidRPr="009E5201">
        <w:t>Stck</w:t>
      </w:r>
      <w:proofErr w:type="spellEnd"/>
      <w:r w:rsidR="00737D1E" w:rsidRPr="00CA4E5D">
        <w:rPr>
          <w:rFonts w:ascii="Book Antiqua" w:hAnsi="Book Antiqua" w:cs="Arial"/>
        </w:rPr>
        <w:t xml:space="preserve"> </w:t>
      </w:r>
    </w:p>
    <w:p w:rsidR="004A7BFE" w:rsidRDefault="004A7BFE" w:rsidP="00F74C22">
      <w:pPr>
        <w:pStyle w:val="Einzug111"/>
        <w:jc w:val="both"/>
      </w:pPr>
    </w:p>
    <w:p w:rsidR="004A7BFE" w:rsidRPr="00332BBF" w:rsidRDefault="004A7BFE" w:rsidP="00F74C22">
      <w:pPr>
        <w:pStyle w:val="Einzug111"/>
        <w:jc w:val="both"/>
        <w:rPr>
          <w:b/>
        </w:rPr>
      </w:pPr>
      <w:r w:rsidRPr="00332BBF">
        <w:rPr>
          <w:b/>
        </w:rPr>
        <w:t>Hinweise zu den OZ: für jede d</w:t>
      </w:r>
      <w:r w:rsidR="00C91D3A" w:rsidRPr="00332BBF">
        <w:rPr>
          <w:b/>
        </w:rPr>
        <w:t>er vor stehenden OZ ist ein sepa</w:t>
      </w:r>
      <w:r w:rsidRPr="00332BBF">
        <w:rPr>
          <w:b/>
        </w:rPr>
        <w:t xml:space="preserve">rater Datenträger zu erstellen (also 3 </w:t>
      </w:r>
      <w:proofErr w:type="spellStart"/>
      <w:r w:rsidRPr="00332BBF">
        <w:rPr>
          <w:b/>
        </w:rPr>
        <w:t>Stck</w:t>
      </w:r>
      <w:proofErr w:type="spellEnd"/>
      <w:r w:rsidRPr="00332BBF">
        <w:rPr>
          <w:b/>
        </w:rPr>
        <w:t>.).</w:t>
      </w:r>
    </w:p>
    <w:p w:rsidR="00F354F8" w:rsidRDefault="00F354F8" w:rsidP="00F74C22">
      <w:pPr>
        <w:jc w:val="both"/>
        <w:rPr>
          <w:rFonts w:cs="Arial"/>
          <w:b/>
          <w:color w:val="FF0000"/>
          <w:szCs w:val="20"/>
        </w:rPr>
      </w:pPr>
    </w:p>
    <w:p w:rsidR="008F6277" w:rsidRPr="008F6277" w:rsidRDefault="008F6277" w:rsidP="00C4538C">
      <w:pPr>
        <w:jc w:val="both"/>
        <w:rPr>
          <w:sz w:val="28"/>
          <w:szCs w:val="28"/>
        </w:rPr>
      </w:pPr>
    </w:p>
    <w:p w:rsidR="00737D1E" w:rsidRPr="00332BBF" w:rsidRDefault="008E7EA4" w:rsidP="00C4538C">
      <w:pPr>
        <w:pStyle w:val="berschrift3"/>
        <w:numPr>
          <w:ilvl w:val="0"/>
          <w:numId w:val="0"/>
        </w:numPr>
      </w:pPr>
      <w:bookmarkStart w:id="9" w:name="_Toc3543744"/>
      <w:r w:rsidRPr="00332BBF">
        <w:t>Bestandsunterlagen „Technische Ausrüstung“</w:t>
      </w:r>
      <w:r w:rsidR="0066425F" w:rsidRPr="00332BBF">
        <w:t xml:space="preserve"> für Tunnel</w:t>
      </w:r>
      <w:bookmarkEnd w:id="9"/>
    </w:p>
    <w:p w:rsidR="00F5727A" w:rsidRPr="00332BBF" w:rsidRDefault="009F003A" w:rsidP="00F74C22">
      <w:pPr>
        <w:pStyle w:val="Einzug111"/>
        <w:jc w:val="both"/>
      </w:pPr>
      <w:r w:rsidRPr="00332BBF">
        <w:t xml:space="preserve">Für Tunnelbauwerke und Brücken mit elektrischen Anlagen ist nachstehender Leistungstext gem. Regelung </w:t>
      </w:r>
      <w:hyperlink w:anchor="_Anlage_5.4:_Merkblatt_Tunnelausrüst" w:history="1">
        <w:r w:rsidR="005066CC" w:rsidRPr="00DF34D4">
          <w:rPr>
            <w:rStyle w:val="Hyperlink"/>
            <w:color w:val="002060"/>
          </w:rPr>
          <w:t>Anlage 7</w:t>
        </w:r>
        <w:r w:rsidR="007C4DE4" w:rsidRPr="00DF34D4">
          <w:rPr>
            <w:rStyle w:val="Hyperlink"/>
            <w:color w:val="002060"/>
          </w:rPr>
          <w:t xml:space="preserve"> </w:t>
        </w:r>
      </w:hyperlink>
      <w:r w:rsidR="007C4DE4" w:rsidRPr="00332BBF">
        <w:t xml:space="preserve"> </w:t>
      </w:r>
      <w:r w:rsidRPr="00332BBF">
        <w:t>ergänzend in den Vertrag aufzunehmen:</w:t>
      </w:r>
    </w:p>
    <w:p w:rsidR="00F5727A" w:rsidRDefault="00F5727A" w:rsidP="00F74C22">
      <w:pPr>
        <w:jc w:val="both"/>
        <w:rPr>
          <w:rFonts w:cs="Arial"/>
          <w:color w:val="000000"/>
          <w:szCs w:val="20"/>
        </w:rPr>
      </w:pPr>
    </w:p>
    <w:p w:rsidR="00737D1E" w:rsidRPr="00CA4E5D" w:rsidRDefault="00737D1E" w:rsidP="00F74C22">
      <w:pPr>
        <w:pStyle w:val="Einzug111"/>
        <w:jc w:val="both"/>
      </w:pPr>
      <w:r>
        <w:t>OZ XXXXX</w:t>
      </w:r>
      <w:r w:rsidR="00E45073">
        <w:tab/>
      </w:r>
      <w:r w:rsidRPr="00883227">
        <w:rPr>
          <w:b/>
        </w:rPr>
        <w:t>Bestandsunterlagen „Technische Ausrüstung“ herstellen und liefern</w:t>
      </w:r>
    </w:p>
    <w:p w:rsidR="00737D1E" w:rsidRPr="00CA4E5D" w:rsidRDefault="00737D1E" w:rsidP="00F74C22">
      <w:pPr>
        <w:pStyle w:val="Einzug111"/>
        <w:jc w:val="both"/>
        <w:rPr>
          <w:rFonts w:ascii="Book Antiqua" w:hAnsi="Book Antiqua" w:cs="Arial"/>
          <w:color w:val="000000"/>
          <w:szCs w:val="20"/>
        </w:rPr>
      </w:pPr>
    </w:p>
    <w:p w:rsidR="00737D1E" w:rsidRPr="00E45073" w:rsidRDefault="00737D1E" w:rsidP="00B9152D">
      <w:pPr>
        <w:pStyle w:val="ozxxx"/>
        <w:ind w:right="1698"/>
        <w:jc w:val="both"/>
      </w:pPr>
      <w:r w:rsidRPr="00077CFC">
        <w:t>Bestandsunterlagen „Techn. Ausrüstung“</w:t>
      </w:r>
      <w:r w:rsidR="006054F8" w:rsidRPr="00077CFC">
        <w:t xml:space="preserve"> Anlage </w:t>
      </w:r>
      <w:r w:rsidR="00C92BD1" w:rsidRPr="00077CFC">
        <w:t>7</w:t>
      </w:r>
      <w:r w:rsidR="006054F8" w:rsidRPr="00077CFC">
        <w:t xml:space="preserve"> - Handbuch der Bauwerks</w:t>
      </w:r>
      <w:r w:rsidR="00E45073" w:rsidRPr="00077CFC">
        <w:t>-</w:t>
      </w:r>
      <w:r w:rsidR="006054F8" w:rsidRPr="00077CFC">
        <w:t>dokumentation – Freistaat Thüringen</w:t>
      </w:r>
      <w:r w:rsidR="00E45073" w:rsidRPr="00077CFC">
        <w:t xml:space="preserve">, gem. </w:t>
      </w:r>
      <w:r w:rsidR="006054F8" w:rsidRPr="00077CFC">
        <w:t>„Merkblatt Technische Ausrüstung Tunnel und</w:t>
      </w:r>
      <w:r w:rsidR="006054F8" w:rsidRPr="00E45073">
        <w:t xml:space="preserve"> Brückenbauwerke“</w:t>
      </w:r>
      <w:r w:rsidRPr="00E45073">
        <w:t xml:space="preserve"> in Ergänzung</w:t>
      </w:r>
      <w:r w:rsidR="006054F8" w:rsidRPr="00E45073">
        <w:t xml:space="preserve"> </w:t>
      </w:r>
      <w:r w:rsidRPr="00E45073">
        <w:t xml:space="preserve">zu den Unterlagen ZTV-ING, Teil 1,Abschn. 2 Pkt. 4.1, für </w:t>
      </w:r>
      <w:r w:rsidRPr="00542D12">
        <w:rPr>
          <w:u w:val="single"/>
        </w:rPr>
        <w:t>jedes Teilbauwerk</w:t>
      </w:r>
      <w:r w:rsidRPr="00E45073">
        <w:t xml:space="preserve"> anfertigen und liefern</w:t>
      </w:r>
    </w:p>
    <w:p w:rsidR="00737D1E" w:rsidRPr="00E45073" w:rsidRDefault="00737D1E" w:rsidP="00B9152D">
      <w:pPr>
        <w:pStyle w:val="ozxxx"/>
        <w:ind w:right="1698"/>
        <w:jc w:val="both"/>
      </w:pPr>
      <w:r w:rsidRPr="00E45073">
        <w:t xml:space="preserve">Hierzu gehören </w:t>
      </w:r>
    </w:p>
    <w:p w:rsidR="00F5727A" w:rsidRDefault="00F5727A" w:rsidP="00B9152D">
      <w:pPr>
        <w:pStyle w:val="ozxxx"/>
        <w:ind w:right="1698"/>
        <w:jc w:val="both"/>
      </w:pPr>
    </w:p>
    <w:p w:rsidR="00737D1E" w:rsidRPr="00E45073" w:rsidRDefault="00EB6410" w:rsidP="00B9152D">
      <w:pPr>
        <w:pStyle w:val="ozxxx"/>
        <w:ind w:right="1698"/>
        <w:jc w:val="both"/>
      </w:pPr>
      <w:r w:rsidRPr="00E45073">
        <w:t>(</w:t>
      </w:r>
      <w:r w:rsidR="00737D1E" w:rsidRPr="00E45073">
        <w:t>1.</w:t>
      </w:r>
      <w:r w:rsidRPr="00E45073">
        <w:t>)</w:t>
      </w:r>
      <w:r w:rsidR="00250C83" w:rsidRPr="00E45073">
        <w:tab/>
      </w:r>
      <w:r w:rsidR="00737D1E" w:rsidRPr="00E45073">
        <w:t xml:space="preserve">eine </w:t>
      </w:r>
      <w:r w:rsidR="00737D1E" w:rsidRPr="00332BBF">
        <w:rPr>
          <w:b/>
        </w:rPr>
        <w:t>Kurzdokumentation</w:t>
      </w:r>
      <w:r w:rsidR="00737D1E" w:rsidRPr="00E45073">
        <w:t xml:space="preserve">  UND</w:t>
      </w:r>
    </w:p>
    <w:p w:rsidR="006054F8" w:rsidRPr="00E45073" w:rsidRDefault="00E45073" w:rsidP="00B9152D">
      <w:pPr>
        <w:pStyle w:val="ozxxx"/>
        <w:ind w:right="1698"/>
        <w:jc w:val="both"/>
      </w:pPr>
      <w:r>
        <w:tab/>
      </w:r>
      <w:r w:rsidR="00737D1E" w:rsidRPr="00E45073">
        <w:t xml:space="preserve">eine </w:t>
      </w:r>
      <w:r w:rsidR="00737D1E" w:rsidRPr="00332BBF">
        <w:rPr>
          <w:b/>
        </w:rPr>
        <w:t>Kurz-Betriebsanleitung</w:t>
      </w:r>
    </w:p>
    <w:p w:rsidR="00737D1E" w:rsidRPr="007C4DE4" w:rsidRDefault="00737D1E" w:rsidP="00B9152D">
      <w:pPr>
        <w:pStyle w:val="ozxxx"/>
        <w:ind w:right="1698"/>
        <w:jc w:val="both"/>
        <w:rPr>
          <w:color w:val="00B050"/>
        </w:rPr>
      </w:pPr>
    </w:p>
    <w:p w:rsidR="00737D1E" w:rsidRPr="00E45073" w:rsidRDefault="00737D1E" w:rsidP="00B9152D">
      <w:pPr>
        <w:pStyle w:val="ozxxx"/>
        <w:ind w:right="1698"/>
        <w:jc w:val="both"/>
      </w:pPr>
      <w:r w:rsidRPr="00E45073">
        <w:t xml:space="preserve">Lieferung der Unterlagen an </w:t>
      </w:r>
      <w:proofErr w:type="gramStart"/>
      <w:r w:rsidRPr="00E45073">
        <w:t>den</w:t>
      </w:r>
      <w:proofErr w:type="gramEnd"/>
      <w:r w:rsidRPr="00E45073">
        <w:t xml:space="preserve"> AG in Papierform- </w:t>
      </w:r>
      <w:r w:rsidRPr="00332BBF">
        <w:rPr>
          <w:b/>
        </w:rPr>
        <w:t>jeweils 1-fach</w:t>
      </w:r>
      <w:r w:rsidR="00E45073" w:rsidRPr="00332BBF">
        <w:rPr>
          <w:b/>
        </w:rPr>
        <w:t>.</w:t>
      </w:r>
    </w:p>
    <w:p w:rsidR="0090120A" w:rsidRDefault="00A53B5E" w:rsidP="00B9152D">
      <w:pPr>
        <w:pStyle w:val="ozxxx"/>
        <w:ind w:right="1698"/>
        <w:jc w:val="both"/>
      </w:pPr>
      <w:r w:rsidRPr="00E45073">
        <w:t>Die Übergabe der durch den AG</w:t>
      </w:r>
      <w:r w:rsidR="008E7EA4" w:rsidRPr="00E45073">
        <w:t xml:space="preserve"> </w:t>
      </w:r>
      <w:r w:rsidRPr="00E45073">
        <w:t>geprüften und bestätigten Unterlagen</w:t>
      </w:r>
      <w:r w:rsidR="006054F8" w:rsidRPr="00E45073">
        <w:t xml:space="preserve"> nach </w:t>
      </w:r>
    </w:p>
    <w:p w:rsidR="00737D1E" w:rsidRPr="00E45073" w:rsidRDefault="00737D1E" w:rsidP="00B9152D">
      <w:pPr>
        <w:pStyle w:val="ozxxx"/>
        <w:numPr>
          <w:ilvl w:val="0"/>
          <w:numId w:val="23"/>
        </w:numPr>
        <w:ind w:right="1698"/>
        <w:jc w:val="both"/>
      </w:pPr>
      <w:r w:rsidRPr="00E45073">
        <w:t xml:space="preserve">hat </w:t>
      </w:r>
      <w:r w:rsidRPr="00332BBF">
        <w:rPr>
          <w:b/>
        </w:rPr>
        <w:t>spätestens</w:t>
      </w:r>
      <w:r w:rsidR="008E7EA4" w:rsidRPr="00332BBF">
        <w:rPr>
          <w:b/>
        </w:rPr>
        <w:t xml:space="preserve"> </w:t>
      </w:r>
      <w:r w:rsidRPr="00332BBF">
        <w:rPr>
          <w:b/>
        </w:rPr>
        <w:t>zur VOB-Abnahme</w:t>
      </w:r>
      <w:r w:rsidRPr="00E45073">
        <w:t xml:space="preserve"> zu erfolgen</w:t>
      </w:r>
      <w:r w:rsidR="00651FAE" w:rsidRPr="00E45073">
        <w:t>.</w:t>
      </w:r>
    </w:p>
    <w:p w:rsidR="006054F8" w:rsidRPr="00E45073" w:rsidRDefault="006054F8" w:rsidP="00B9152D">
      <w:pPr>
        <w:pStyle w:val="ozxxx"/>
        <w:ind w:right="1698"/>
        <w:jc w:val="both"/>
      </w:pPr>
    </w:p>
    <w:p w:rsidR="00737D1E" w:rsidRPr="00E45073" w:rsidRDefault="00737D1E" w:rsidP="00B9152D">
      <w:pPr>
        <w:pStyle w:val="ozxxx"/>
        <w:ind w:right="1698"/>
        <w:jc w:val="both"/>
      </w:pPr>
      <w:r w:rsidRPr="00E45073">
        <w:t>Sowie</w:t>
      </w:r>
    </w:p>
    <w:p w:rsidR="00737D1E" w:rsidRPr="00E45073" w:rsidRDefault="00EB6410" w:rsidP="00B9152D">
      <w:pPr>
        <w:pStyle w:val="ozxxx"/>
        <w:ind w:right="1698"/>
        <w:jc w:val="both"/>
      </w:pPr>
      <w:r w:rsidRPr="00E45073">
        <w:t>(</w:t>
      </w:r>
      <w:r w:rsidR="00737D1E" w:rsidRPr="00E45073">
        <w:t>2.</w:t>
      </w:r>
      <w:r w:rsidRPr="00E45073">
        <w:t>)</w:t>
      </w:r>
      <w:r w:rsidR="00737D1E" w:rsidRPr="00E45073">
        <w:t xml:space="preserve"> die </w:t>
      </w:r>
      <w:r w:rsidR="00E45073">
        <w:t>Enddokumentation</w:t>
      </w:r>
      <w:r w:rsidR="00737D1E" w:rsidRPr="00E45073">
        <w:t xml:space="preserve"> gem. „Merkblatt Technische Ausrüstung Tunnel und</w:t>
      </w:r>
      <w:r w:rsidR="00E45073">
        <w:t xml:space="preserve"> </w:t>
      </w:r>
      <w:r w:rsidR="00737D1E" w:rsidRPr="00E45073">
        <w:t>Brückenbauwerke“</w:t>
      </w:r>
    </w:p>
    <w:p w:rsidR="00737D1E" w:rsidRPr="00E45073" w:rsidRDefault="00737D1E" w:rsidP="00B9152D">
      <w:pPr>
        <w:pStyle w:val="ozxxx"/>
        <w:ind w:right="1698"/>
        <w:jc w:val="both"/>
      </w:pPr>
      <w:r w:rsidRPr="00E45073">
        <w:t xml:space="preserve">Lieferung der Unterlagen an </w:t>
      </w:r>
      <w:proofErr w:type="gramStart"/>
      <w:r w:rsidRPr="00E45073">
        <w:t>den</w:t>
      </w:r>
      <w:proofErr w:type="gramEnd"/>
      <w:r w:rsidRPr="00E45073">
        <w:t xml:space="preserve"> AG in Papierform- jeweils 1-fach</w:t>
      </w:r>
      <w:r w:rsidR="00542D12">
        <w:t>.</w:t>
      </w:r>
    </w:p>
    <w:p w:rsidR="00737D1E" w:rsidRDefault="00A53B5E" w:rsidP="00B9152D">
      <w:pPr>
        <w:pStyle w:val="ozxxx"/>
        <w:ind w:right="1698"/>
        <w:jc w:val="both"/>
      </w:pPr>
      <w:r w:rsidRPr="00E45073">
        <w:t xml:space="preserve">Die Übergabe der durch </w:t>
      </w:r>
      <w:proofErr w:type="gramStart"/>
      <w:r w:rsidRPr="00E45073">
        <w:t>den</w:t>
      </w:r>
      <w:proofErr w:type="gramEnd"/>
      <w:r w:rsidRPr="00E45073">
        <w:t xml:space="preserve"> AG</w:t>
      </w:r>
      <w:r w:rsidR="00542D12">
        <w:t xml:space="preserve"> </w:t>
      </w:r>
      <w:r w:rsidRPr="00E45073">
        <w:t>geprüften und bestätigten Unterlagen</w:t>
      </w:r>
      <w:r w:rsidR="00EB6410" w:rsidRPr="00E45073">
        <w:t xml:space="preserve"> nach (2.)</w:t>
      </w:r>
      <w:r w:rsidRPr="00E45073">
        <w:t xml:space="preserve"> </w:t>
      </w:r>
      <w:r w:rsidR="00737D1E" w:rsidRPr="00E45073">
        <w:t xml:space="preserve">hat </w:t>
      </w:r>
      <w:r w:rsidR="00737D1E" w:rsidRPr="00332BBF">
        <w:rPr>
          <w:b/>
        </w:rPr>
        <w:t>spätestens mit Schlussrechnungslegung</w:t>
      </w:r>
      <w:r w:rsidR="00737D1E" w:rsidRPr="00E45073">
        <w:t xml:space="preserve"> zu erfolgen</w:t>
      </w:r>
      <w:r w:rsidR="00651FAE" w:rsidRPr="00E45073">
        <w:t>.</w:t>
      </w:r>
      <w:r w:rsidR="00965107" w:rsidRPr="00E45073">
        <w:t xml:space="preserve"> </w:t>
      </w:r>
    </w:p>
    <w:p w:rsidR="00F7695A" w:rsidRDefault="00F7695A" w:rsidP="00C4538C">
      <w:pPr>
        <w:pStyle w:val="ozxxx"/>
        <w:tabs>
          <w:tab w:val="left" w:pos="9923"/>
          <w:tab w:val="left" w:pos="10203"/>
        </w:tabs>
        <w:ind w:left="7371" w:right="138"/>
        <w:jc w:val="both"/>
      </w:pPr>
    </w:p>
    <w:p w:rsidR="00C4538C" w:rsidRPr="00E45073" w:rsidRDefault="00C4538C" w:rsidP="00C4538C">
      <w:pPr>
        <w:pStyle w:val="ozxxx"/>
        <w:tabs>
          <w:tab w:val="left" w:pos="9923"/>
          <w:tab w:val="left" w:pos="10203"/>
        </w:tabs>
        <w:ind w:left="7371" w:right="138"/>
        <w:jc w:val="both"/>
      </w:pPr>
      <w:r w:rsidRPr="00714569">
        <w:t xml:space="preserve">1 </w:t>
      </w:r>
      <w:proofErr w:type="spellStart"/>
      <w:r w:rsidRPr="00714569">
        <w:t>Psch</w:t>
      </w:r>
      <w:proofErr w:type="spellEnd"/>
    </w:p>
    <w:p w:rsidR="008F6277" w:rsidRDefault="008F6277" w:rsidP="008F6277">
      <w:pPr>
        <w:pStyle w:val="berschrift1"/>
        <w:numPr>
          <w:ilvl w:val="0"/>
          <w:numId w:val="0"/>
        </w:numPr>
        <w:spacing w:after="0"/>
        <w:rPr>
          <w:rStyle w:val="FormatvorlageFormatvorlageberschrift1Links0cm12ptChar"/>
          <w:b/>
          <w:bCs/>
          <w:kern w:val="32"/>
          <w:sz w:val="28"/>
          <w:szCs w:val="28"/>
        </w:rPr>
      </w:pPr>
      <w:bookmarkStart w:id="10" w:name="_Kapitel_-_Bauwerksdatenerfassung_un"/>
      <w:bookmarkEnd w:id="0"/>
      <w:bookmarkEnd w:id="2"/>
      <w:bookmarkEnd w:id="10"/>
    </w:p>
    <w:sectPr w:rsidR="008F6277" w:rsidSect="00E24862">
      <w:headerReference w:type="even" r:id="rId9"/>
      <w:headerReference w:type="first" r:id="rId10"/>
      <w:footnotePr>
        <w:pos w:val="beneathText"/>
      </w:footnotePr>
      <w:pgSz w:w="11905" w:h="16837"/>
      <w:pgMar w:top="851" w:right="851" w:bottom="851" w:left="85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0FA" w:rsidRDefault="003060FA">
      <w:r>
        <w:separator/>
      </w:r>
    </w:p>
  </w:endnote>
  <w:endnote w:type="continuationSeparator" w:id="0">
    <w:p w:rsidR="003060FA" w:rsidRDefault="00306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0FA" w:rsidRDefault="003060FA">
      <w:r>
        <w:separator/>
      </w:r>
    </w:p>
  </w:footnote>
  <w:footnote w:type="continuationSeparator" w:id="0">
    <w:p w:rsidR="003060FA" w:rsidRDefault="00306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FA" w:rsidRDefault="003060F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FA" w:rsidRDefault="003060FA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94CFE72"/>
    <w:name w:val="WW8Num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auto"/>
        <w:sz w:val="20"/>
        <w:szCs w:val="2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  <w:lvl w:ilvl="1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1070"/>
        </w:tabs>
        <w:ind w:left="107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2D1AAEAC"/>
    <w:name w:val="WW8Num6"/>
    <w:lvl w:ilvl="0">
      <w:start w:val="1"/>
      <w:numFmt w:val="bullet"/>
      <w:lvlText w:val="·"/>
      <w:lvlJc w:val="left"/>
      <w:pPr>
        <w:tabs>
          <w:tab w:val="num" w:pos="2325"/>
        </w:tabs>
        <w:ind w:left="2325" w:hanging="360"/>
      </w:pPr>
      <w:rPr>
        <w:rFonts w:ascii="Symbol" w:hAnsi="Symbol"/>
        <w:color w:val="auto"/>
      </w:rPr>
    </w:lvl>
  </w:abstractNum>
  <w:abstractNum w:abstractNumId="6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 w:cs="Aria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72A48F4E"/>
    <w:name w:val="WW8Num9"/>
    <w:lvl w:ilvl="0">
      <w:start w:val="1"/>
      <w:numFmt w:val="bullet"/>
      <w:lvlText w:val="·"/>
      <w:lvlJc w:val="left"/>
      <w:pPr>
        <w:tabs>
          <w:tab w:val="num" w:pos="1425"/>
        </w:tabs>
        <w:ind w:left="1425" w:hanging="360"/>
      </w:pPr>
      <w:rPr>
        <w:rFonts w:ascii="Symbol" w:hAnsi="Symbol"/>
        <w:color w:val="auto"/>
      </w:rPr>
    </w:lvl>
  </w:abstractNum>
  <w:abstractNum w:abstractNumId="9">
    <w:nsid w:val="0000000A"/>
    <w:multiLevelType w:val="singleLevel"/>
    <w:tmpl w:val="0000000A"/>
    <w:name w:val="WW8Num10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/>
      </w:rPr>
    </w:lvl>
  </w:abstractNum>
  <w:abstractNum w:abstractNumId="10">
    <w:nsid w:val="0000000B"/>
    <w:multiLevelType w:val="singleLevel"/>
    <w:tmpl w:val="0000000B"/>
    <w:name w:val="WW8Num11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7BD65934"/>
    <w:name w:val="WW8Num13"/>
    <w:lvl w:ilvl="0">
      <w:start w:val="1"/>
      <w:numFmt w:val="bullet"/>
      <w:lvlText w:val="·"/>
      <w:lvlJc w:val="left"/>
      <w:pPr>
        <w:tabs>
          <w:tab w:val="num" w:pos="1425"/>
        </w:tabs>
        <w:ind w:left="1425" w:hanging="360"/>
      </w:pPr>
      <w:rPr>
        <w:rFonts w:ascii="Symbol" w:hAnsi="Symbol"/>
        <w:color w:val="auto"/>
      </w:rPr>
    </w:lvl>
  </w:abstractNum>
  <w:abstractNum w:abstractNumId="13">
    <w:nsid w:val="0000000E"/>
    <w:multiLevelType w:val="singleLevel"/>
    <w:tmpl w:val="0000000E"/>
    <w:name w:val="WW8Num14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/>
      </w:rPr>
    </w:lvl>
  </w:abstractNum>
  <w:abstractNum w:abstractNumId="14">
    <w:nsid w:val="0000000F"/>
    <w:multiLevelType w:val="multilevel"/>
    <w:tmpl w:val="F7D6539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mallCaps/>
        <w:strike w:val="0"/>
        <w:dstrike w:val="0"/>
        <w:outline w:val="0"/>
        <w:shadow w:val="0"/>
        <w:color w:val="auto"/>
        <w:sz w:val="22"/>
        <w:szCs w:val="22"/>
        <w:em w:val="none"/>
      </w:rPr>
    </w:lvl>
    <w:lvl w:ilvl="1">
      <w:start w:val="1"/>
      <w:numFmt w:val="decimal"/>
      <w:lvlText w:val="%1.%2"/>
      <w:lvlJc w:val="left"/>
      <w:pPr>
        <w:tabs>
          <w:tab w:val="num" w:pos="568"/>
        </w:tabs>
        <w:ind w:left="568" w:firstLine="0"/>
      </w:pPr>
      <w:rPr>
        <w:rFonts w:ascii="Arial" w:hAnsi="Arial"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firstLine="0"/>
      </w:pPr>
      <w:rPr>
        <w:rFonts w:ascii="Arial" w:hAnsi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03225622"/>
    <w:multiLevelType w:val="hybridMultilevel"/>
    <w:tmpl w:val="49DCCDE4"/>
    <w:lvl w:ilvl="0" w:tplc="00000007">
      <w:start w:val="2"/>
      <w:numFmt w:val="bullet"/>
      <w:lvlText w:val="-"/>
      <w:lvlJc w:val="left"/>
      <w:pPr>
        <w:ind w:left="2781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6">
    <w:nsid w:val="0CB36754"/>
    <w:multiLevelType w:val="multilevel"/>
    <w:tmpl w:val="3AEA9E02"/>
    <w:lvl w:ilvl="0">
      <w:start w:val="1"/>
      <w:numFmt w:val="decimal"/>
      <w:pStyle w:val="berschrift1"/>
      <w:lvlText w:val="%1."/>
      <w:lvlJc w:val="left"/>
      <w:pPr>
        <w:ind w:left="426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644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numFmt w:val="decimal"/>
      <w:pStyle w:val="Formatvorlage4"/>
      <w:lvlText w:val="%1.%2.%3.%4.%5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1B8B62C2"/>
    <w:multiLevelType w:val="hybridMultilevel"/>
    <w:tmpl w:val="52CE2F4C"/>
    <w:lvl w:ilvl="0" w:tplc="CA50E0A6">
      <w:start w:val="1"/>
      <w:numFmt w:val="decimal"/>
      <w:lvlText w:val="%1."/>
      <w:lvlJc w:val="left"/>
      <w:pPr>
        <w:ind w:left="1854" w:hanging="360"/>
      </w:pPr>
      <w:rPr>
        <w:color w:val="auto"/>
      </w:rPr>
    </w:lvl>
    <w:lvl w:ilvl="1" w:tplc="033089AC">
      <w:numFmt w:val="bullet"/>
      <w:lvlText w:val="-"/>
      <w:lvlJc w:val="left"/>
      <w:pPr>
        <w:ind w:left="2574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1DC84130"/>
    <w:multiLevelType w:val="hybridMultilevel"/>
    <w:tmpl w:val="43AC88E4"/>
    <w:lvl w:ilvl="0" w:tplc="00000007">
      <w:start w:val="2"/>
      <w:numFmt w:val="bullet"/>
      <w:lvlText w:val="-"/>
      <w:lvlJc w:val="left"/>
      <w:pPr>
        <w:ind w:left="731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9">
    <w:nsid w:val="28FD236B"/>
    <w:multiLevelType w:val="hybridMultilevel"/>
    <w:tmpl w:val="132E48C6"/>
    <w:lvl w:ilvl="0" w:tplc="9FAC2464">
      <w:start w:val="1"/>
      <w:numFmt w:val="decimal"/>
      <w:pStyle w:val="berschrift4"/>
      <w:lvlText w:val="%1.1.1.1"/>
      <w:lvlJc w:val="left"/>
      <w:pPr>
        <w:ind w:left="468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409" w:hanging="360"/>
      </w:pPr>
    </w:lvl>
    <w:lvl w:ilvl="2" w:tplc="0407001B" w:tentative="1">
      <w:start w:val="1"/>
      <w:numFmt w:val="lowerRoman"/>
      <w:lvlText w:val="%3."/>
      <w:lvlJc w:val="right"/>
      <w:pPr>
        <w:ind w:left="6129" w:hanging="180"/>
      </w:pPr>
    </w:lvl>
    <w:lvl w:ilvl="3" w:tplc="9FAC2464">
      <w:start w:val="1"/>
      <w:numFmt w:val="decimal"/>
      <w:lvlText w:val="%4.1.1.1"/>
      <w:lvlJc w:val="left"/>
      <w:pPr>
        <w:ind w:left="6849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7569" w:hanging="360"/>
      </w:pPr>
    </w:lvl>
    <w:lvl w:ilvl="5" w:tplc="0407001B" w:tentative="1">
      <w:start w:val="1"/>
      <w:numFmt w:val="lowerRoman"/>
      <w:lvlText w:val="%6."/>
      <w:lvlJc w:val="right"/>
      <w:pPr>
        <w:ind w:left="8289" w:hanging="180"/>
      </w:pPr>
    </w:lvl>
    <w:lvl w:ilvl="6" w:tplc="0407000F" w:tentative="1">
      <w:start w:val="1"/>
      <w:numFmt w:val="decimal"/>
      <w:lvlText w:val="%7."/>
      <w:lvlJc w:val="left"/>
      <w:pPr>
        <w:ind w:left="9009" w:hanging="360"/>
      </w:pPr>
    </w:lvl>
    <w:lvl w:ilvl="7" w:tplc="04070019" w:tentative="1">
      <w:start w:val="1"/>
      <w:numFmt w:val="lowerLetter"/>
      <w:lvlText w:val="%8."/>
      <w:lvlJc w:val="left"/>
      <w:pPr>
        <w:ind w:left="9729" w:hanging="360"/>
      </w:pPr>
    </w:lvl>
    <w:lvl w:ilvl="8" w:tplc="0407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20">
    <w:nsid w:val="2B6B5983"/>
    <w:multiLevelType w:val="multilevel"/>
    <w:tmpl w:val="F7C007B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67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decimal"/>
      <w:lvlText w:val="%1.%2.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berschrift40"/>
      <w:lvlText w:val="%1.%2.%3.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2BF752E4"/>
    <w:multiLevelType w:val="hybridMultilevel"/>
    <w:tmpl w:val="8FCC033A"/>
    <w:lvl w:ilvl="0" w:tplc="00000007">
      <w:start w:val="2"/>
      <w:numFmt w:val="bullet"/>
      <w:lvlText w:val="-"/>
      <w:lvlJc w:val="left"/>
      <w:pPr>
        <w:ind w:left="2781" w:hanging="360"/>
      </w:pPr>
      <w:rPr>
        <w:rFonts w:ascii="Arial" w:hAnsi="Arial" w:cs="Arial"/>
      </w:rPr>
    </w:lvl>
    <w:lvl w:ilvl="1" w:tplc="04070003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22">
    <w:nsid w:val="2F021DD8"/>
    <w:multiLevelType w:val="hybridMultilevel"/>
    <w:tmpl w:val="CE4CD08E"/>
    <w:lvl w:ilvl="0" w:tplc="BDDE8C8E">
      <w:start w:val="1"/>
      <w:numFmt w:val="bullet"/>
      <w:pStyle w:val="PunktAufzhlung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>
      <w:numFmt w:val="decimal"/>
      <w:lvlText w:val=""/>
      <w:lvlJc w:val="left"/>
    </w:lvl>
    <w:lvl w:ilvl="2" w:tplc="04070005">
      <w:numFmt w:val="decimal"/>
      <w:lvlText w:val=""/>
      <w:lvlJc w:val="left"/>
    </w:lvl>
    <w:lvl w:ilvl="3" w:tplc="04070001">
      <w:numFmt w:val="decimal"/>
      <w:lvlText w:val=""/>
      <w:lvlJc w:val="left"/>
    </w:lvl>
    <w:lvl w:ilvl="4" w:tplc="04070003">
      <w:numFmt w:val="decimal"/>
      <w:lvlText w:val=""/>
      <w:lvlJc w:val="left"/>
    </w:lvl>
    <w:lvl w:ilvl="5" w:tplc="04070005">
      <w:numFmt w:val="decimal"/>
      <w:lvlText w:val=""/>
      <w:lvlJc w:val="left"/>
    </w:lvl>
    <w:lvl w:ilvl="6" w:tplc="04070001">
      <w:numFmt w:val="decimal"/>
      <w:lvlText w:val=""/>
      <w:lvlJc w:val="left"/>
    </w:lvl>
    <w:lvl w:ilvl="7" w:tplc="04070003">
      <w:numFmt w:val="decimal"/>
      <w:lvlText w:val=""/>
      <w:lvlJc w:val="left"/>
    </w:lvl>
    <w:lvl w:ilvl="8" w:tplc="04070005">
      <w:numFmt w:val="decimal"/>
      <w:lvlText w:val=""/>
      <w:lvlJc w:val="left"/>
    </w:lvl>
  </w:abstractNum>
  <w:abstractNum w:abstractNumId="23">
    <w:nsid w:val="37F036FA"/>
    <w:multiLevelType w:val="hybridMultilevel"/>
    <w:tmpl w:val="AA6C947E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390EF7"/>
    <w:multiLevelType w:val="hybridMultilevel"/>
    <w:tmpl w:val="90D0FC1C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37A17"/>
    <w:multiLevelType w:val="hybridMultilevel"/>
    <w:tmpl w:val="0FFA3874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5068C2"/>
    <w:multiLevelType w:val="hybridMultilevel"/>
    <w:tmpl w:val="DC2E5FA8"/>
    <w:lvl w:ilvl="0" w:tplc="32622CCA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BB582A"/>
    <w:multiLevelType w:val="hybridMultilevel"/>
    <w:tmpl w:val="3CF4E786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C1542"/>
    <w:multiLevelType w:val="multilevel"/>
    <w:tmpl w:val="91365D3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pStyle w:val="NummerierungEinfach"/>
      <w:lvlText w:val="%4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Zahlen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9">
    <w:nsid w:val="5A385D56"/>
    <w:multiLevelType w:val="hybridMultilevel"/>
    <w:tmpl w:val="F6B29ADE"/>
    <w:lvl w:ilvl="0" w:tplc="00000003">
      <w:start w:val="1"/>
      <w:numFmt w:val="bullet"/>
      <w:lvlText w:val="-"/>
      <w:lvlJc w:val="left"/>
      <w:pPr>
        <w:ind w:left="3501" w:hanging="360"/>
      </w:pPr>
      <w:rPr>
        <w:rFonts w:ascii="Times New Roman" w:hAnsi="Times New Roman" w:cs="Times New Roman"/>
      </w:rPr>
    </w:lvl>
    <w:lvl w:ilvl="1" w:tplc="0407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2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4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61" w:hanging="360"/>
      </w:pPr>
      <w:rPr>
        <w:rFonts w:ascii="Wingdings" w:hAnsi="Wingdings" w:hint="default"/>
      </w:rPr>
    </w:lvl>
  </w:abstractNum>
  <w:abstractNum w:abstractNumId="30">
    <w:nsid w:val="5E8C67E8"/>
    <w:multiLevelType w:val="hybridMultilevel"/>
    <w:tmpl w:val="091A68DA"/>
    <w:lvl w:ilvl="0" w:tplc="00000007">
      <w:start w:val="2"/>
      <w:numFmt w:val="bullet"/>
      <w:lvlText w:val="-"/>
      <w:lvlJc w:val="left"/>
      <w:pPr>
        <w:ind w:left="3697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1">
    <w:nsid w:val="5F947C89"/>
    <w:multiLevelType w:val="hybridMultilevel"/>
    <w:tmpl w:val="BDFA9F58"/>
    <w:lvl w:ilvl="0" w:tplc="4E0C76AC">
      <w:numFmt w:val="decimal"/>
      <w:pStyle w:val="AufzhlungTabelle"/>
      <w:lvlText w:val=""/>
      <w:lvlJc w:val="left"/>
    </w:lvl>
    <w:lvl w:ilvl="1" w:tplc="04070003">
      <w:numFmt w:val="decimal"/>
      <w:lvlText w:val=""/>
      <w:lvlJc w:val="left"/>
    </w:lvl>
    <w:lvl w:ilvl="2" w:tplc="04070005">
      <w:numFmt w:val="decimal"/>
      <w:lvlText w:val=""/>
      <w:lvlJc w:val="left"/>
    </w:lvl>
    <w:lvl w:ilvl="3" w:tplc="04070001">
      <w:numFmt w:val="decimal"/>
      <w:lvlText w:val=""/>
      <w:lvlJc w:val="left"/>
    </w:lvl>
    <w:lvl w:ilvl="4" w:tplc="04070003">
      <w:numFmt w:val="decimal"/>
      <w:lvlText w:val=""/>
      <w:lvlJc w:val="left"/>
    </w:lvl>
    <w:lvl w:ilvl="5" w:tplc="04070005">
      <w:numFmt w:val="decimal"/>
      <w:lvlText w:val=""/>
      <w:lvlJc w:val="left"/>
    </w:lvl>
    <w:lvl w:ilvl="6" w:tplc="04070001">
      <w:numFmt w:val="decimal"/>
      <w:lvlText w:val=""/>
      <w:lvlJc w:val="left"/>
    </w:lvl>
    <w:lvl w:ilvl="7" w:tplc="04070003">
      <w:numFmt w:val="decimal"/>
      <w:lvlText w:val=""/>
      <w:lvlJc w:val="left"/>
    </w:lvl>
    <w:lvl w:ilvl="8" w:tplc="04070005">
      <w:numFmt w:val="decimal"/>
      <w:lvlText w:val=""/>
      <w:lvlJc w:val="left"/>
    </w:lvl>
  </w:abstractNum>
  <w:abstractNum w:abstractNumId="32">
    <w:nsid w:val="5FA80C38"/>
    <w:multiLevelType w:val="hybridMultilevel"/>
    <w:tmpl w:val="60E8153E"/>
    <w:lvl w:ilvl="0" w:tplc="7006F2D4">
      <w:start w:val="1"/>
      <w:numFmt w:val="decimal"/>
      <w:lvlText w:val="(%1.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75691187"/>
    <w:multiLevelType w:val="multilevel"/>
    <w:tmpl w:val="9CF29B9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4">
    <w:nsid w:val="7E874C28"/>
    <w:multiLevelType w:val="hybridMultilevel"/>
    <w:tmpl w:val="CBA279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19"/>
  </w:num>
  <w:num w:numId="4">
    <w:abstractNumId w:val="20"/>
  </w:num>
  <w:num w:numId="5">
    <w:abstractNumId w:val="17"/>
  </w:num>
  <w:num w:numId="6">
    <w:abstractNumId w:val="28"/>
  </w:num>
  <w:num w:numId="7">
    <w:abstractNumId w:val="18"/>
  </w:num>
  <w:num w:numId="8">
    <w:abstractNumId w:val="15"/>
  </w:num>
  <w:num w:numId="9">
    <w:abstractNumId w:val="21"/>
  </w:num>
  <w:num w:numId="10">
    <w:abstractNumId w:val="30"/>
  </w:num>
  <w:num w:numId="11">
    <w:abstractNumId w:val="29"/>
  </w:num>
  <w:num w:numId="12">
    <w:abstractNumId w:val="33"/>
  </w:num>
  <w:num w:numId="13">
    <w:abstractNumId w:val="16"/>
  </w:num>
  <w:num w:numId="14">
    <w:abstractNumId w:val="16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5">
    <w:abstractNumId w:val="24"/>
  </w:num>
  <w:num w:numId="16">
    <w:abstractNumId w:val="23"/>
  </w:num>
  <w:num w:numId="17">
    <w:abstractNumId w:val="16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8">
    <w:abstractNumId w:val="16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9">
    <w:abstractNumId w:val="26"/>
  </w:num>
  <w:num w:numId="20">
    <w:abstractNumId w:val="14"/>
  </w:num>
  <w:num w:numId="21">
    <w:abstractNumId w:val="25"/>
  </w:num>
  <w:num w:numId="22">
    <w:abstractNumId w:val="27"/>
  </w:num>
  <w:num w:numId="23">
    <w:abstractNumId w:val="32"/>
  </w:num>
  <w:num w:numId="24">
    <w:abstractNumId w:val="34"/>
  </w:num>
  <w:num w:numId="25">
    <w:abstractNumId w:val="16"/>
    <w:lvlOverride w:ilvl="0">
      <w:startOverride w:val="3"/>
    </w:lvlOverride>
  </w:num>
  <w:num w:numId="26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it-IT" w:vendorID="64" w:dllVersion="131078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96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橄ㄴꦀԵΤ찔㈇"/>
    <w:docVar w:name="dgnword-eventsink" w:val="S:\Prüfungen\Handbuch Bauwerksdokumentation\Handbuch 2009\Handbuch2009 vom 020709.do"/>
  </w:docVars>
  <w:rsids>
    <w:rsidRoot w:val="00EC6B7B"/>
    <w:rsid w:val="00002594"/>
    <w:rsid w:val="00004673"/>
    <w:rsid w:val="00004810"/>
    <w:rsid w:val="00004AF9"/>
    <w:rsid w:val="000062FB"/>
    <w:rsid w:val="0001215D"/>
    <w:rsid w:val="000135B7"/>
    <w:rsid w:val="00015B49"/>
    <w:rsid w:val="00015F7C"/>
    <w:rsid w:val="000160C2"/>
    <w:rsid w:val="00017BC3"/>
    <w:rsid w:val="000225B7"/>
    <w:rsid w:val="00023FD0"/>
    <w:rsid w:val="000242FE"/>
    <w:rsid w:val="00024B3B"/>
    <w:rsid w:val="00025A17"/>
    <w:rsid w:val="00026A0B"/>
    <w:rsid w:val="00030B5F"/>
    <w:rsid w:val="00031D3B"/>
    <w:rsid w:val="00032997"/>
    <w:rsid w:val="000331CA"/>
    <w:rsid w:val="00034208"/>
    <w:rsid w:val="00035C81"/>
    <w:rsid w:val="0003720E"/>
    <w:rsid w:val="0004454B"/>
    <w:rsid w:val="00047180"/>
    <w:rsid w:val="0004720C"/>
    <w:rsid w:val="00047F4E"/>
    <w:rsid w:val="000526A7"/>
    <w:rsid w:val="00053E06"/>
    <w:rsid w:val="000559ED"/>
    <w:rsid w:val="00057323"/>
    <w:rsid w:val="00060259"/>
    <w:rsid w:val="00060496"/>
    <w:rsid w:val="00060668"/>
    <w:rsid w:val="00061FC0"/>
    <w:rsid w:val="000647E8"/>
    <w:rsid w:val="00065015"/>
    <w:rsid w:val="000658F6"/>
    <w:rsid w:val="000726FC"/>
    <w:rsid w:val="00075207"/>
    <w:rsid w:val="00077CFC"/>
    <w:rsid w:val="0008195D"/>
    <w:rsid w:val="00082AF0"/>
    <w:rsid w:val="0008484C"/>
    <w:rsid w:val="00084B43"/>
    <w:rsid w:val="000864FE"/>
    <w:rsid w:val="00086A2A"/>
    <w:rsid w:val="00092090"/>
    <w:rsid w:val="000924D6"/>
    <w:rsid w:val="000924E9"/>
    <w:rsid w:val="000939BB"/>
    <w:rsid w:val="0009434A"/>
    <w:rsid w:val="0009498F"/>
    <w:rsid w:val="000A0DAA"/>
    <w:rsid w:val="000A17DC"/>
    <w:rsid w:val="000A32A2"/>
    <w:rsid w:val="000A54BA"/>
    <w:rsid w:val="000A671D"/>
    <w:rsid w:val="000B0D0A"/>
    <w:rsid w:val="000B2563"/>
    <w:rsid w:val="000B264D"/>
    <w:rsid w:val="000B26AC"/>
    <w:rsid w:val="000B54E7"/>
    <w:rsid w:val="000B5623"/>
    <w:rsid w:val="000C0096"/>
    <w:rsid w:val="000C33F2"/>
    <w:rsid w:val="000C4504"/>
    <w:rsid w:val="000C5997"/>
    <w:rsid w:val="000D0F21"/>
    <w:rsid w:val="000D58DD"/>
    <w:rsid w:val="000D7DA4"/>
    <w:rsid w:val="000E32A6"/>
    <w:rsid w:val="000E4208"/>
    <w:rsid w:val="000E6360"/>
    <w:rsid w:val="000E78FA"/>
    <w:rsid w:val="000F0984"/>
    <w:rsid w:val="000F3E19"/>
    <w:rsid w:val="000F707E"/>
    <w:rsid w:val="00101CF4"/>
    <w:rsid w:val="00103E0E"/>
    <w:rsid w:val="001056BE"/>
    <w:rsid w:val="001057BE"/>
    <w:rsid w:val="00106A41"/>
    <w:rsid w:val="00112FA9"/>
    <w:rsid w:val="0011301D"/>
    <w:rsid w:val="0011418E"/>
    <w:rsid w:val="001179B5"/>
    <w:rsid w:val="001214C8"/>
    <w:rsid w:val="00121549"/>
    <w:rsid w:val="001225AC"/>
    <w:rsid w:val="00123672"/>
    <w:rsid w:val="00125818"/>
    <w:rsid w:val="0012654D"/>
    <w:rsid w:val="00126FFD"/>
    <w:rsid w:val="00130F7B"/>
    <w:rsid w:val="00131A06"/>
    <w:rsid w:val="00131B29"/>
    <w:rsid w:val="001345C1"/>
    <w:rsid w:val="001352FD"/>
    <w:rsid w:val="00136A78"/>
    <w:rsid w:val="00140A5A"/>
    <w:rsid w:val="00140D49"/>
    <w:rsid w:val="00141461"/>
    <w:rsid w:val="001449B2"/>
    <w:rsid w:val="001458AC"/>
    <w:rsid w:val="00147F20"/>
    <w:rsid w:val="00151B8D"/>
    <w:rsid w:val="00153944"/>
    <w:rsid w:val="00154110"/>
    <w:rsid w:val="0015446A"/>
    <w:rsid w:val="0015541A"/>
    <w:rsid w:val="00155CEB"/>
    <w:rsid w:val="001560B7"/>
    <w:rsid w:val="001605A4"/>
    <w:rsid w:val="001605F9"/>
    <w:rsid w:val="00165397"/>
    <w:rsid w:val="00167965"/>
    <w:rsid w:val="00167EAE"/>
    <w:rsid w:val="0017035F"/>
    <w:rsid w:val="0017063F"/>
    <w:rsid w:val="001711BD"/>
    <w:rsid w:val="00171669"/>
    <w:rsid w:val="00172185"/>
    <w:rsid w:val="0017404A"/>
    <w:rsid w:val="001742BF"/>
    <w:rsid w:val="0017546E"/>
    <w:rsid w:val="0017590C"/>
    <w:rsid w:val="00176DC6"/>
    <w:rsid w:val="0018241C"/>
    <w:rsid w:val="001844B6"/>
    <w:rsid w:val="00187C55"/>
    <w:rsid w:val="00193709"/>
    <w:rsid w:val="001A087B"/>
    <w:rsid w:val="001A1E6C"/>
    <w:rsid w:val="001A210D"/>
    <w:rsid w:val="001A4215"/>
    <w:rsid w:val="001A50B8"/>
    <w:rsid w:val="001B172B"/>
    <w:rsid w:val="001B3871"/>
    <w:rsid w:val="001B3EA8"/>
    <w:rsid w:val="001C00F3"/>
    <w:rsid w:val="001C059B"/>
    <w:rsid w:val="001C1E0B"/>
    <w:rsid w:val="001C1ED3"/>
    <w:rsid w:val="001C2A44"/>
    <w:rsid w:val="001C5AF8"/>
    <w:rsid w:val="001C5F0F"/>
    <w:rsid w:val="001C63E9"/>
    <w:rsid w:val="001D0865"/>
    <w:rsid w:val="001D216C"/>
    <w:rsid w:val="001D2C20"/>
    <w:rsid w:val="001D7436"/>
    <w:rsid w:val="001D7545"/>
    <w:rsid w:val="001D78FE"/>
    <w:rsid w:val="001E1654"/>
    <w:rsid w:val="001E2D4A"/>
    <w:rsid w:val="001E37BF"/>
    <w:rsid w:val="001F1D09"/>
    <w:rsid w:val="001F2559"/>
    <w:rsid w:val="001F4E9A"/>
    <w:rsid w:val="001F5076"/>
    <w:rsid w:val="001F721B"/>
    <w:rsid w:val="0020230E"/>
    <w:rsid w:val="002029C1"/>
    <w:rsid w:val="002039A5"/>
    <w:rsid w:val="0020550B"/>
    <w:rsid w:val="00205BC7"/>
    <w:rsid w:val="00206228"/>
    <w:rsid w:val="002104D9"/>
    <w:rsid w:val="00213C1E"/>
    <w:rsid w:val="00215E5B"/>
    <w:rsid w:val="00216738"/>
    <w:rsid w:val="00231419"/>
    <w:rsid w:val="00232619"/>
    <w:rsid w:val="0023566B"/>
    <w:rsid w:val="00235DB2"/>
    <w:rsid w:val="00241154"/>
    <w:rsid w:val="002416F3"/>
    <w:rsid w:val="002465CA"/>
    <w:rsid w:val="00247504"/>
    <w:rsid w:val="00250333"/>
    <w:rsid w:val="00250C83"/>
    <w:rsid w:val="00250DC0"/>
    <w:rsid w:val="00252F08"/>
    <w:rsid w:val="0025414D"/>
    <w:rsid w:val="002567B1"/>
    <w:rsid w:val="00257681"/>
    <w:rsid w:val="00270187"/>
    <w:rsid w:val="00270E4A"/>
    <w:rsid w:val="00271260"/>
    <w:rsid w:val="00272B8B"/>
    <w:rsid w:val="00272C2A"/>
    <w:rsid w:val="0027300F"/>
    <w:rsid w:val="00273389"/>
    <w:rsid w:val="0027390F"/>
    <w:rsid w:val="00276A29"/>
    <w:rsid w:val="00277A83"/>
    <w:rsid w:val="002827F4"/>
    <w:rsid w:val="002840A5"/>
    <w:rsid w:val="002840AF"/>
    <w:rsid w:val="002867CE"/>
    <w:rsid w:val="0028683C"/>
    <w:rsid w:val="00287439"/>
    <w:rsid w:val="00291438"/>
    <w:rsid w:val="002917A8"/>
    <w:rsid w:val="00293D57"/>
    <w:rsid w:val="0029635E"/>
    <w:rsid w:val="002A02AF"/>
    <w:rsid w:val="002A47F7"/>
    <w:rsid w:val="002A4E9C"/>
    <w:rsid w:val="002A5ACC"/>
    <w:rsid w:val="002B01BF"/>
    <w:rsid w:val="002B17BF"/>
    <w:rsid w:val="002B3BF6"/>
    <w:rsid w:val="002B3EEA"/>
    <w:rsid w:val="002B6DF0"/>
    <w:rsid w:val="002B7E2D"/>
    <w:rsid w:val="002C33F8"/>
    <w:rsid w:val="002C6121"/>
    <w:rsid w:val="002C6DE5"/>
    <w:rsid w:val="002D1438"/>
    <w:rsid w:val="002D36BC"/>
    <w:rsid w:val="002D377C"/>
    <w:rsid w:val="002D3864"/>
    <w:rsid w:val="002E0026"/>
    <w:rsid w:val="002E0278"/>
    <w:rsid w:val="002E074C"/>
    <w:rsid w:val="002E2825"/>
    <w:rsid w:val="002E2E9F"/>
    <w:rsid w:val="002E4F4A"/>
    <w:rsid w:val="002F3E63"/>
    <w:rsid w:val="002F47B1"/>
    <w:rsid w:val="002F6657"/>
    <w:rsid w:val="002F7273"/>
    <w:rsid w:val="002F72C8"/>
    <w:rsid w:val="00300ACE"/>
    <w:rsid w:val="00302450"/>
    <w:rsid w:val="0030388A"/>
    <w:rsid w:val="00305AE2"/>
    <w:rsid w:val="00305E87"/>
    <w:rsid w:val="003060FA"/>
    <w:rsid w:val="00307278"/>
    <w:rsid w:val="00307461"/>
    <w:rsid w:val="00311013"/>
    <w:rsid w:val="003126CE"/>
    <w:rsid w:val="003148C2"/>
    <w:rsid w:val="003206A7"/>
    <w:rsid w:val="003228A1"/>
    <w:rsid w:val="00323406"/>
    <w:rsid w:val="00323AC4"/>
    <w:rsid w:val="00323CF2"/>
    <w:rsid w:val="00325C54"/>
    <w:rsid w:val="00331C92"/>
    <w:rsid w:val="00332BBF"/>
    <w:rsid w:val="00340EBE"/>
    <w:rsid w:val="00341690"/>
    <w:rsid w:val="00343606"/>
    <w:rsid w:val="00343AB1"/>
    <w:rsid w:val="003440DC"/>
    <w:rsid w:val="00345E6C"/>
    <w:rsid w:val="00346F69"/>
    <w:rsid w:val="003471AD"/>
    <w:rsid w:val="003515A7"/>
    <w:rsid w:val="00352804"/>
    <w:rsid w:val="00353B99"/>
    <w:rsid w:val="003542E4"/>
    <w:rsid w:val="003548C3"/>
    <w:rsid w:val="00355322"/>
    <w:rsid w:val="00355B3C"/>
    <w:rsid w:val="00356664"/>
    <w:rsid w:val="00356C11"/>
    <w:rsid w:val="00361208"/>
    <w:rsid w:val="00362024"/>
    <w:rsid w:val="00363997"/>
    <w:rsid w:val="0036437F"/>
    <w:rsid w:val="00365D71"/>
    <w:rsid w:val="003709B0"/>
    <w:rsid w:val="00370CA4"/>
    <w:rsid w:val="00372943"/>
    <w:rsid w:val="003735FE"/>
    <w:rsid w:val="00373DC7"/>
    <w:rsid w:val="00374959"/>
    <w:rsid w:val="00376186"/>
    <w:rsid w:val="003761DD"/>
    <w:rsid w:val="003777F7"/>
    <w:rsid w:val="00384499"/>
    <w:rsid w:val="00384612"/>
    <w:rsid w:val="00384DF6"/>
    <w:rsid w:val="003957E7"/>
    <w:rsid w:val="00397082"/>
    <w:rsid w:val="003A1576"/>
    <w:rsid w:val="003A69FF"/>
    <w:rsid w:val="003B48EC"/>
    <w:rsid w:val="003B50AD"/>
    <w:rsid w:val="003B5C2B"/>
    <w:rsid w:val="003C07A6"/>
    <w:rsid w:val="003C0CA4"/>
    <w:rsid w:val="003C166F"/>
    <w:rsid w:val="003C2FC5"/>
    <w:rsid w:val="003C3491"/>
    <w:rsid w:val="003C3692"/>
    <w:rsid w:val="003C476B"/>
    <w:rsid w:val="003C6EE1"/>
    <w:rsid w:val="003C70A6"/>
    <w:rsid w:val="003C7337"/>
    <w:rsid w:val="003D2A56"/>
    <w:rsid w:val="003D738B"/>
    <w:rsid w:val="003E2322"/>
    <w:rsid w:val="003E6291"/>
    <w:rsid w:val="003F36E2"/>
    <w:rsid w:val="003F5144"/>
    <w:rsid w:val="003F6C45"/>
    <w:rsid w:val="003F7810"/>
    <w:rsid w:val="00400A71"/>
    <w:rsid w:val="004026D3"/>
    <w:rsid w:val="0040329C"/>
    <w:rsid w:val="004055DB"/>
    <w:rsid w:val="00405E29"/>
    <w:rsid w:val="00412E10"/>
    <w:rsid w:val="00415836"/>
    <w:rsid w:val="00415D4A"/>
    <w:rsid w:val="004208F2"/>
    <w:rsid w:val="00421A69"/>
    <w:rsid w:val="004244A1"/>
    <w:rsid w:val="00424C60"/>
    <w:rsid w:val="00424DD7"/>
    <w:rsid w:val="004259DC"/>
    <w:rsid w:val="00427B5A"/>
    <w:rsid w:val="0043080D"/>
    <w:rsid w:val="00430E95"/>
    <w:rsid w:val="0043119E"/>
    <w:rsid w:val="004338CA"/>
    <w:rsid w:val="0043569F"/>
    <w:rsid w:val="004371FF"/>
    <w:rsid w:val="00437599"/>
    <w:rsid w:val="00437C7A"/>
    <w:rsid w:val="00443CF7"/>
    <w:rsid w:val="004442E2"/>
    <w:rsid w:val="004465A6"/>
    <w:rsid w:val="00452153"/>
    <w:rsid w:val="004531C9"/>
    <w:rsid w:val="004556C8"/>
    <w:rsid w:val="00456C2F"/>
    <w:rsid w:val="00461250"/>
    <w:rsid w:val="004622D3"/>
    <w:rsid w:val="00462AFA"/>
    <w:rsid w:val="00463336"/>
    <w:rsid w:val="00467BD0"/>
    <w:rsid w:val="0047298B"/>
    <w:rsid w:val="00474ED7"/>
    <w:rsid w:val="00475210"/>
    <w:rsid w:val="0047639B"/>
    <w:rsid w:val="00482BE7"/>
    <w:rsid w:val="00487D64"/>
    <w:rsid w:val="004908F1"/>
    <w:rsid w:val="00493463"/>
    <w:rsid w:val="0049415B"/>
    <w:rsid w:val="004945B0"/>
    <w:rsid w:val="00494B7C"/>
    <w:rsid w:val="0049701C"/>
    <w:rsid w:val="004971FF"/>
    <w:rsid w:val="004978D8"/>
    <w:rsid w:val="004A1258"/>
    <w:rsid w:val="004A363F"/>
    <w:rsid w:val="004A3D02"/>
    <w:rsid w:val="004A4B29"/>
    <w:rsid w:val="004A4BC0"/>
    <w:rsid w:val="004A5E9C"/>
    <w:rsid w:val="004A787A"/>
    <w:rsid w:val="004A7BFE"/>
    <w:rsid w:val="004B09ED"/>
    <w:rsid w:val="004B2F39"/>
    <w:rsid w:val="004B3EF4"/>
    <w:rsid w:val="004B623F"/>
    <w:rsid w:val="004B783D"/>
    <w:rsid w:val="004C0272"/>
    <w:rsid w:val="004C1718"/>
    <w:rsid w:val="004C257C"/>
    <w:rsid w:val="004C371C"/>
    <w:rsid w:val="004C48AF"/>
    <w:rsid w:val="004C4C48"/>
    <w:rsid w:val="004C5109"/>
    <w:rsid w:val="004D1CC6"/>
    <w:rsid w:val="004D3CBA"/>
    <w:rsid w:val="004D48FC"/>
    <w:rsid w:val="004E279A"/>
    <w:rsid w:val="004E2BBA"/>
    <w:rsid w:val="004E2FE9"/>
    <w:rsid w:val="004E5692"/>
    <w:rsid w:val="004E7CD8"/>
    <w:rsid w:val="004F14D5"/>
    <w:rsid w:val="004F1D4B"/>
    <w:rsid w:val="004F273E"/>
    <w:rsid w:val="004F5757"/>
    <w:rsid w:val="00500287"/>
    <w:rsid w:val="005019E0"/>
    <w:rsid w:val="005066CC"/>
    <w:rsid w:val="00507B9F"/>
    <w:rsid w:val="005125D6"/>
    <w:rsid w:val="005139CB"/>
    <w:rsid w:val="005172F2"/>
    <w:rsid w:val="00517506"/>
    <w:rsid w:val="00522077"/>
    <w:rsid w:val="00526DF9"/>
    <w:rsid w:val="005272CA"/>
    <w:rsid w:val="005305CE"/>
    <w:rsid w:val="005321F5"/>
    <w:rsid w:val="00537AF7"/>
    <w:rsid w:val="00542D12"/>
    <w:rsid w:val="005446FA"/>
    <w:rsid w:val="00547DAA"/>
    <w:rsid w:val="00550ED9"/>
    <w:rsid w:val="00551010"/>
    <w:rsid w:val="00551199"/>
    <w:rsid w:val="00552E24"/>
    <w:rsid w:val="00561FC0"/>
    <w:rsid w:val="00563337"/>
    <w:rsid w:val="00563DC2"/>
    <w:rsid w:val="005665AF"/>
    <w:rsid w:val="00566E60"/>
    <w:rsid w:val="00567803"/>
    <w:rsid w:val="00567E1F"/>
    <w:rsid w:val="00571C3C"/>
    <w:rsid w:val="00573436"/>
    <w:rsid w:val="00574037"/>
    <w:rsid w:val="00574EE8"/>
    <w:rsid w:val="00575F39"/>
    <w:rsid w:val="0058167D"/>
    <w:rsid w:val="00582819"/>
    <w:rsid w:val="00584B21"/>
    <w:rsid w:val="00585F61"/>
    <w:rsid w:val="005870D3"/>
    <w:rsid w:val="00590A50"/>
    <w:rsid w:val="00590B38"/>
    <w:rsid w:val="00590DE9"/>
    <w:rsid w:val="00594091"/>
    <w:rsid w:val="00594A96"/>
    <w:rsid w:val="00595574"/>
    <w:rsid w:val="005A0EEC"/>
    <w:rsid w:val="005A112D"/>
    <w:rsid w:val="005A168D"/>
    <w:rsid w:val="005A20BA"/>
    <w:rsid w:val="005A3865"/>
    <w:rsid w:val="005A7B69"/>
    <w:rsid w:val="005B3D8B"/>
    <w:rsid w:val="005B45FB"/>
    <w:rsid w:val="005B7518"/>
    <w:rsid w:val="005C063A"/>
    <w:rsid w:val="005C12F3"/>
    <w:rsid w:val="005C162C"/>
    <w:rsid w:val="005C3502"/>
    <w:rsid w:val="005C4086"/>
    <w:rsid w:val="005C66D2"/>
    <w:rsid w:val="005C6737"/>
    <w:rsid w:val="005D09CA"/>
    <w:rsid w:val="005D0D5C"/>
    <w:rsid w:val="005D2A6A"/>
    <w:rsid w:val="005D3ED7"/>
    <w:rsid w:val="005D43D9"/>
    <w:rsid w:val="005D5775"/>
    <w:rsid w:val="005D6175"/>
    <w:rsid w:val="005D6CD8"/>
    <w:rsid w:val="005D7201"/>
    <w:rsid w:val="005D7C67"/>
    <w:rsid w:val="005E080C"/>
    <w:rsid w:val="005E091B"/>
    <w:rsid w:val="005E3AE1"/>
    <w:rsid w:val="005E41D6"/>
    <w:rsid w:val="005E78E4"/>
    <w:rsid w:val="005E7DCC"/>
    <w:rsid w:val="005F281F"/>
    <w:rsid w:val="005F293A"/>
    <w:rsid w:val="005F38F8"/>
    <w:rsid w:val="005F3F62"/>
    <w:rsid w:val="005F54AB"/>
    <w:rsid w:val="005F61B7"/>
    <w:rsid w:val="005F6D0D"/>
    <w:rsid w:val="00602DCC"/>
    <w:rsid w:val="006054F8"/>
    <w:rsid w:val="006067B1"/>
    <w:rsid w:val="0061419A"/>
    <w:rsid w:val="006141DE"/>
    <w:rsid w:val="0061668E"/>
    <w:rsid w:val="00624622"/>
    <w:rsid w:val="00625CA2"/>
    <w:rsid w:val="00627908"/>
    <w:rsid w:val="00627BF5"/>
    <w:rsid w:val="00631094"/>
    <w:rsid w:val="00632492"/>
    <w:rsid w:val="006324C1"/>
    <w:rsid w:val="00632D2C"/>
    <w:rsid w:val="00637514"/>
    <w:rsid w:val="006422BB"/>
    <w:rsid w:val="00643627"/>
    <w:rsid w:val="00645F36"/>
    <w:rsid w:val="00651FAE"/>
    <w:rsid w:val="00654477"/>
    <w:rsid w:val="006546E4"/>
    <w:rsid w:val="0065473D"/>
    <w:rsid w:val="006566E1"/>
    <w:rsid w:val="0065734B"/>
    <w:rsid w:val="006625AA"/>
    <w:rsid w:val="00663CA4"/>
    <w:rsid w:val="006641B1"/>
    <w:rsid w:val="0066425F"/>
    <w:rsid w:val="0066721C"/>
    <w:rsid w:val="006678C0"/>
    <w:rsid w:val="00670A22"/>
    <w:rsid w:val="00671A5F"/>
    <w:rsid w:val="006751F2"/>
    <w:rsid w:val="006757EB"/>
    <w:rsid w:val="006759BE"/>
    <w:rsid w:val="006762E2"/>
    <w:rsid w:val="00684400"/>
    <w:rsid w:val="00694A75"/>
    <w:rsid w:val="0069514D"/>
    <w:rsid w:val="00696F74"/>
    <w:rsid w:val="00697F0C"/>
    <w:rsid w:val="006A4A2C"/>
    <w:rsid w:val="006B26A9"/>
    <w:rsid w:val="006B4804"/>
    <w:rsid w:val="006B4ABA"/>
    <w:rsid w:val="006B5121"/>
    <w:rsid w:val="006B616E"/>
    <w:rsid w:val="006C0834"/>
    <w:rsid w:val="006C2E23"/>
    <w:rsid w:val="006C59D1"/>
    <w:rsid w:val="006C5A07"/>
    <w:rsid w:val="006D4512"/>
    <w:rsid w:val="006D64BB"/>
    <w:rsid w:val="006E075E"/>
    <w:rsid w:val="006E1316"/>
    <w:rsid w:val="006E24F9"/>
    <w:rsid w:val="006E2848"/>
    <w:rsid w:val="006E460C"/>
    <w:rsid w:val="006E52AF"/>
    <w:rsid w:val="006E69B7"/>
    <w:rsid w:val="006F6161"/>
    <w:rsid w:val="006F62FE"/>
    <w:rsid w:val="006F6E35"/>
    <w:rsid w:val="00712139"/>
    <w:rsid w:val="00713EC7"/>
    <w:rsid w:val="00713F82"/>
    <w:rsid w:val="00714569"/>
    <w:rsid w:val="007147E1"/>
    <w:rsid w:val="0071695B"/>
    <w:rsid w:val="007230E8"/>
    <w:rsid w:val="00723AF5"/>
    <w:rsid w:val="00724D75"/>
    <w:rsid w:val="0072653E"/>
    <w:rsid w:val="007301C5"/>
    <w:rsid w:val="00731E57"/>
    <w:rsid w:val="0073221B"/>
    <w:rsid w:val="00736E0E"/>
    <w:rsid w:val="00737D1E"/>
    <w:rsid w:val="007430B1"/>
    <w:rsid w:val="007437A7"/>
    <w:rsid w:val="00745BF3"/>
    <w:rsid w:val="007462E6"/>
    <w:rsid w:val="00746592"/>
    <w:rsid w:val="0075037A"/>
    <w:rsid w:val="00752626"/>
    <w:rsid w:val="00752EF0"/>
    <w:rsid w:val="00756935"/>
    <w:rsid w:val="00760B4B"/>
    <w:rsid w:val="0076308F"/>
    <w:rsid w:val="007631A5"/>
    <w:rsid w:val="00767169"/>
    <w:rsid w:val="007702BB"/>
    <w:rsid w:val="0077398D"/>
    <w:rsid w:val="00774AF2"/>
    <w:rsid w:val="00775B30"/>
    <w:rsid w:val="0077796A"/>
    <w:rsid w:val="0078069F"/>
    <w:rsid w:val="00781213"/>
    <w:rsid w:val="00784609"/>
    <w:rsid w:val="007855F9"/>
    <w:rsid w:val="00786930"/>
    <w:rsid w:val="00787177"/>
    <w:rsid w:val="00790336"/>
    <w:rsid w:val="00790571"/>
    <w:rsid w:val="007914D9"/>
    <w:rsid w:val="007919DC"/>
    <w:rsid w:val="007934B3"/>
    <w:rsid w:val="007944CE"/>
    <w:rsid w:val="00794C17"/>
    <w:rsid w:val="00795DAC"/>
    <w:rsid w:val="00795E85"/>
    <w:rsid w:val="00797A5F"/>
    <w:rsid w:val="007A2CE5"/>
    <w:rsid w:val="007A4F88"/>
    <w:rsid w:val="007A5217"/>
    <w:rsid w:val="007A6532"/>
    <w:rsid w:val="007A743D"/>
    <w:rsid w:val="007B0115"/>
    <w:rsid w:val="007B0331"/>
    <w:rsid w:val="007B0CC5"/>
    <w:rsid w:val="007B0FE7"/>
    <w:rsid w:val="007B268A"/>
    <w:rsid w:val="007C21F6"/>
    <w:rsid w:val="007C3409"/>
    <w:rsid w:val="007C343B"/>
    <w:rsid w:val="007C3A24"/>
    <w:rsid w:val="007C4909"/>
    <w:rsid w:val="007C4DE4"/>
    <w:rsid w:val="007C5796"/>
    <w:rsid w:val="007D0359"/>
    <w:rsid w:val="007D1B72"/>
    <w:rsid w:val="007D1C4E"/>
    <w:rsid w:val="007D1FC2"/>
    <w:rsid w:val="007D2DAC"/>
    <w:rsid w:val="007D379A"/>
    <w:rsid w:val="007D3FE8"/>
    <w:rsid w:val="007D5170"/>
    <w:rsid w:val="007D6D4E"/>
    <w:rsid w:val="007D7DC4"/>
    <w:rsid w:val="007E5921"/>
    <w:rsid w:val="007E5D8A"/>
    <w:rsid w:val="007E5E2D"/>
    <w:rsid w:val="007F45C8"/>
    <w:rsid w:val="008002F5"/>
    <w:rsid w:val="00801F6C"/>
    <w:rsid w:val="00810601"/>
    <w:rsid w:val="0081112B"/>
    <w:rsid w:val="0081185F"/>
    <w:rsid w:val="0081700C"/>
    <w:rsid w:val="008204F2"/>
    <w:rsid w:val="00825C3F"/>
    <w:rsid w:val="00825E46"/>
    <w:rsid w:val="00831AA1"/>
    <w:rsid w:val="0083356B"/>
    <w:rsid w:val="00833DD2"/>
    <w:rsid w:val="008367AF"/>
    <w:rsid w:val="00837088"/>
    <w:rsid w:val="00840D46"/>
    <w:rsid w:val="00843BB3"/>
    <w:rsid w:val="00844814"/>
    <w:rsid w:val="00844FA1"/>
    <w:rsid w:val="00845944"/>
    <w:rsid w:val="00847833"/>
    <w:rsid w:val="008504A0"/>
    <w:rsid w:val="00850EB4"/>
    <w:rsid w:val="008543EC"/>
    <w:rsid w:val="00861A97"/>
    <w:rsid w:val="00861BC9"/>
    <w:rsid w:val="00863958"/>
    <w:rsid w:val="0086464E"/>
    <w:rsid w:val="0086562A"/>
    <w:rsid w:val="00865C3D"/>
    <w:rsid w:val="00866A0D"/>
    <w:rsid w:val="00870629"/>
    <w:rsid w:val="00873338"/>
    <w:rsid w:val="00874E6C"/>
    <w:rsid w:val="00877132"/>
    <w:rsid w:val="00877753"/>
    <w:rsid w:val="00877E5F"/>
    <w:rsid w:val="0088070F"/>
    <w:rsid w:val="00883227"/>
    <w:rsid w:val="00886108"/>
    <w:rsid w:val="00887C08"/>
    <w:rsid w:val="008911E2"/>
    <w:rsid w:val="00891924"/>
    <w:rsid w:val="00892F91"/>
    <w:rsid w:val="00895FC8"/>
    <w:rsid w:val="0089653F"/>
    <w:rsid w:val="008972E7"/>
    <w:rsid w:val="008A0819"/>
    <w:rsid w:val="008A0943"/>
    <w:rsid w:val="008A168F"/>
    <w:rsid w:val="008A334E"/>
    <w:rsid w:val="008A5483"/>
    <w:rsid w:val="008B00C1"/>
    <w:rsid w:val="008B0B37"/>
    <w:rsid w:val="008B1E16"/>
    <w:rsid w:val="008B1E9B"/>
    <w:rsid w:val="008B2201"/>
    <w:rsid w:val="008B522B"/>
    <w:rsid w:val="008B6AC8"/>
    <w:rsid w:val="008C14F1"/>
    <w:rsid w:val="008C15D5"/>
    <w:rsid w:val="008C1C59"/>
    <w:rsid w:val="008C4BF1"/>
    <w:rsid w:val="008C7F79"/>
    <w:rsid w:val="008D2389"/>
    <w:rsid w:val="008D3D3F"/>
    <w:rsid w:val="008D44E1"/>
    <w:rsid w:val="008D57A7"/>
    <w:rsid w:val="008D6178"/>
    <w:rsid w:val="008D6484"/>
    <w:rsid w:val="008D697D"/>
    <w:rsid w:val="008D70B1"/>
    <w:rsid w:val="008D7A15"/>
    <w:rsid w:val="008D7D53"/>
    <w:rsid w:val="008E02AA"/>
    <w:rsid w:val="008E1EE1"/>
    <w:rsid w:val="008E233C"/>
    <w:rsid w:val="008E31BB"/>
    <w:rsid w:val="008E49F0"/>
    <w:rsid w:val="008E5BF2"/>
    <w:rsid w:val="008E5DB0"/>
    <w:rsid w:val="008E5DC5"/>
    <w:rsid w:val="008E7EA4"/>
    <w:rsid w:val="008F04AB"/>
    <w:rsid w:val="008F1F44"/>
    <w:rsid w:val="008F219B"/>
    <w:rsid w:val="008F4356"/>
    <w:rsid w:val="008F44AD"/>
    <w:rsid w:val="008F464E"/>
    <w:rsid w:val="008F5C0D"/>
    <w:rsid w:val="008F6277"/>
    <w:rsid w:val="008F6767"/>
    <w:rsid w:val="008F7AAE"/>
    <w:rsid w:val="0090120A"/>
    <w:rsid w:val="00905AC0"/>
    <w:rsid w:val="00906B9B"/>
    <w:rsid w:val="00907CD9"/>
    <w:rsid w:val="00910103"/>
    <w:rsid w:val="00911E3B"/>
    <w:rsid w:val="00913023"/>
    <w:rsid w:val="00913EA2"/>
    <w:rsid w:val="00916DB6"/>
    <w:rsid w:val="0091702A"/>
    <w:rsid w:val="009211E9"/>
    <w:rsid w:val="009260CD"/>
    <w:rsid w:val="00927025"/>
    <w:rsid w:val="00933470"/>
    <w:rsid w:val="00933549"/>
    <w:rsid w:val="00940C87"/>
    <w:rsid w:val="0094189A"/>
    <w:rsid w:val="00952145"/>
    <w:rsid w:val="00953450"/>
    <w:rsid w:val="009574FE"/>
    <w:rsid w:val="009626C4"/>
    <w:rsid w:val="009646DE"/>
    <w:rsid w:val="00964C98"/>
    <w:rsid w:val="00965107"/>
    <w:rsid w:val="00970674"/>
    <w:rsid w:val="0097551C"/>
    <w:rsid w:val="0098151B"/>
    <w:rsid w:val="009818D0"/>
    <w:rsid w:val="00981B02"/>
    <w:rsid w:val="00984F2C"/>
    <w:rsid w:val="00987F34"/>
    <w:rsid w:val="009921F7"/>
    <w:rsid w:val="00995B77"/>
    <w:rsid w:val="00996BF6"/>
    <w:rsid w:val="009978AA"/>
    <w:rsid w:val="00997D23"/>
    <w:rsid w:val="009A33A8"/>
    <w:rsid w:val="009A3F25"/>
    <w:rsid w:val="009A5FAD"/>
    <w:rsid w:val="009A7ABC"/>
    <w:rsid w:val="009B19C7"/>
    <w:rsid w:val="009B2F70"/>
    <w:rsid w:val="009B4DC3"/>
    <w:rsid w:val="009B7D49"/>
    <w:rsid w:val="009C0494"/>
    <w:rsid w:val="009C1578"/>
    <w:rsid w:val="009C1B86"/>
    <w:rsid w:val="009C618C"/>
    <w:rsid w:val="009C684A"/>
    <w:rsid w:val="009D0E12"/>
    <w:rsid w:val="009D23B0"/>
    <w:rsid w:val="009D426A"/>
    <w:rsid w:val="009D4D57"/>
    <w:rsid w:val="009D5936"/>
    <w:rsid w:val="009E29CB"/>
    <w:rsid w:val="009E4301"/>
    <w:rsid w:val="009E4887"/>
    <w:rsid w:val="009E5201"/>
    <w:rsid w:val="009F003A"/>
    <w:rsid w:val="009F210D"/>
    <w:rsid w:val="009F351B"/>
    <w:rsid w:val="009F44E3"/>
    <w:rsid w:val="009F4B3F"/>
    <w:rsid w:val="009F6960"/>
    <w:rsid w:val="009F706A"/>
    <w:rsid w:val="009F7319"/>
    <w:rsid w:val="00A012E7"/>
    <w:rsid w:val="00A016B9"/>
    <w:rsid w:val="00A02509"/>
    <w:rsid w:val="00A02DB5"/>
    <w:rsid w:val="00A046E6"/>
    <w:rsid w:val="00A063B6"/>
    <w:rsid w:val="00A07805"/>
    <w:rsid w:val="00A07C11"/>
    <w:rsid w:val="00A162A9"/>
    <w:rsid w:val="00A171D1"/>
    <w:rsid w:val="00A21370"/>
    <w:rsid w:val="00A22860"/>
    <w:rsid w:val="00A240D8"/>
    <w:rsid w:val="00A2577D"/>
    <w:rsid w:val="00A30FE3"/>
    <w:rsid w:val="00A31F8D"/>
    <w:rsid w:val="00A32701"/>
    <w:rsid w:val="00A329A2"/>
    <w:rsid w:val="00A34E95"/>
    <w:rsid w:val="00A351CD"/>
    <w:rsid w:val="00A40720"/>
    <w:rsid w:val="00A46063"/>
    <w:rsid w:val="00A47303"/>
    <w:rsid w:val="00A4736F"/>
    <w:rsid w:val="00A503F9"/>
    <w:rsid w:val="00A53263"/>
    <w:rsid w:val="00A53B5E"/>
    <w:rsid w:val="00A54146"/>
    <w:rsid w:val="00A5789A"/>
    <w:rsid w:val="00A60407"/>
    <w:rsid w:val="00A6158F"/>
    <w:rsid w:val="00A63493"/>
    <w:rsid w:val="00A634FE"/>
    <w:rsid w:val="00A64971"/>
    <w:rsid w:val="00A66973"/>
    <w:rsid w:val="00A66D11"/>
    <w:rsid w:val="00A75B4F"/>
    <w:rsid w:val="00A7704D"/>
    <w:rsid w:val="00A77658"/>
    <w:rsid w:val="00A84CBF"/>
    <w:rsid w:val="00A860E2"/>
    <w:rsid w:val="00A876F2"/>
    <w:rsid w:val="00A90533"/>
    <w:rsid w:val="00A91E55"/>
    <w:rsid w:val="00A9269A"/>
    <w:rsid w:val="00A931A7"/>
    <w:rsid w:val="00A97603"/>
    <w:rsid w:val="00A97F2B"/>
    <w:rsid w:val="00AA069E"/>
    <w:rsid w:val="00AA0C38"/>
    <w:rsid w:val="00AA2308"/>
    <w:rsid w:val="00AA5EDB"/>
    <w:rsid w:val="00AB0531"/>
    <w:rsid w:val="00AB0AAD"/>
    <w:rsid w:val="00AB122B"/>
    <w:rsid w:val="00AB4449"/>
    <w:rsid w:val="00AB4B10"/>
    <w:rsid w:val="00AB6787"/>
    <w:rsid w:val="00AB6CA3"/>
    <w:rsid w:val="00AC18DC"/>
    <w:rsid w:val="00AC1DBC"/>
    <w:rsid w:val="00AC2259"/>
    <w:rsid w:val="00AC7FC4"/>
    <w:rsid w:val="00AD01B1"/>
    <w:rsid w:val="00AD1D5D"/>
    <w:rsid w:val="00AD296A"/>
    <w:rsid w:val="00AD4C1F"/>
    <w:rsid w:val="00AD5356"/>
    <w:rsid w:val="00AD6FE0"/>
    <w:rsid w:val="00AE038E"/>
    <w:rsid w:val="00AF7410"/>
    <w:rsid w:val="00B011F8"/>
    <w:rsid w:val="00B01906"/>
    <w:rsid w:val="00B026C7"/>
    <w:rsid w:val="00B06046"/>
    <w:rsid w:val="00B1279C"/>
    <w:rsid w:val="00B154E0"/>
    <w:rsid w:val="00B1654B"/>
    <w:rsid w:val="00B176E6"/>
    <w:rsid w:val="00B17C1B"/>
    <w:rsid w:val="00B20EC9"/>
    <w:rsid w:val="00B227CD"/>
    <w:rsid w:val="00B2298B"/>
    <w:rsid w:val="00B23EF7"/>
    <w:rsid w:val="00B251B3"/>
    <w:rsid w:val="00B33C8A"/>
    <w:rsid w:val="00B4128E"/>
    <w:rsid w:val="00B4343E"/>
    <w:rsid w:val="00B46474"/>
    <w:rsid w:val="00B500CC"/>
    <w:rsid w:val="00B502C7"/>
    <w:rsid w:val="00B50CFF"/>
    <w:rsid w:val="00B51291"/>
    <w:rsid w:val="00B524B1"/>
    <w:rsid w:val="00B54CA2"/>
    <w:rsid w:val="00B567DB"/>
    <w:rsid w:val="00B56EDA"/>
    <w:rsid w:val="00B574BB"/>
    <w:rsid w:val="00B64446"/>
    <w:rsid w:val="00B65315"/>
    <w:rsid w:val="00B7294F"/>
    <w:rsid w:val="00B73632"/>
    <w:rsid w:val="00B73B61"/>
    <w:rsid w:val="00B74AB0"/>
    <w:rsid w:val="00B81D8C"/>
    <w:rsid w:val="00B81E87"/>
    <w:rsid w:val="00B87E28"/>
    <w:rsid w:val="00B9152D"/>
    <w:rsid w:val="00B92267"/>
    <w:rsid w:val="00B92582"/>
    <w:rsid w:val="00B929E9"/>
    <w:rsid w:val="00B95083"/>
    <w:rsid w:val="00B955B8"/>
    <w:rsid w:val="00B97166"/>
    <w:rsid w:val="00BA0C41"/>
    <w:rsid w:val="00BA1031"/>
    <w:rsid w:val="00BA2E54"/>
    <w:rsid w:val="00BA5E68"/>
    <w:rsid w:val="00BA60D6"/>
    <w:rsid w:val="00BA620E"/>
    <w:rsid w:val="00BA66A6"/>
    <w:rsid w:val="00BA75F9"/>
    <w:rsid w:val="00BA7C3E"/>
    <w:rsid w:val="00BB1110"/>
    <w:rsid w:val="00BB144B"/>
    <w:rsid w:val="00BB2895"/>
    <w:rsid w:val="00BB7DF0"/>
    <w:rsid w:val="00BC557A"/>
    <w:rsid w:val="00BC57D7"/>
    <w:rsid w:val="00BC6AF8"/>
    <w:rsid w:val="00BC7093"/>
    <w:rsid w:val="00BC7578"/>
    <w:rsid w:val="00BD15A0"/>
    <w:rsid w:val="00BD1C57"/>
    <w:rsid w:val="00BD2369"/>
    <w:rsid w:val="00BD4B6C"/>
    <w:rsid w:val="00BD54B9"/>
    <w:rsid w:val="00BD71CA"/>
    <w:rsid w:val="00BD7526"/>
    <w:rsid w:val="00BE1BC4"/>
    <w:rsid w:val="00BE268D"/>
    <w:rsid w:val="00BE3C09"/>
    <w:rsid w:val="00BF1AB2"/>
    <w:rsid w:val="00BF5185"/>
    <w:rsid w:val="00BF5841"/>
    <w:rsid w:val="00BF61D1"/>
    <w:rsid w:val="00C00137"/>
    <w:rsid w:val="00C0029B"/>
    <w:rsid w:val="00C02399"/>
    <w:rsid w:val="00C0291D"/>
    <w:rsid w:val="00C03982"/>
    <w:rsid w:val="00C063FF"/>
    <w:rsid w:val="00C102E9"/>
    <w:rsid w:val="00C11678"/>
    <w:rsid w:val="00C15162"/>
    <w:rsid w:val="00C15E7B"/>
    <w:rsid w:val="00C17026"/>
    <w:rsid w:val="00C17D7A"/>
    <w:rsid w:val="00C17F8A"/>
    <w:rsid w:val="00C205B6"/>
    <w:rsid w:val="00C22DAA"/>
    <w:rsid w:val="00C22F59"/>
    <w:rsid w:val="00C2626C"/>
    <w:rsid w:val="00C30F11"/>
    <w:rsid w:val="00C33A09"/>
    <w:rsid w:val="00C41466"/>
    <w:rsid w:val="00C424C5"/>
    <w:rsid w:val="00C42733"/>
    <w:rsid w:val="00C4538C"/>
    <w:rsid w:val="00C46E65"/>
    <w:rsid w:val="00C50A4A"/>
    <w:rsid w:val="00C50A5B"/>
    <w:rsid w:val="00C510D6"/>
    <w:rsid w:val="00C528AA"/>
    <w:rsid w:val="00C532C0"/>
    <w:rsid w:val="00C548F9"/>
    <w:rsid w:val="00C55FA5"/>
    <w:rsid w:val="00C6134E"/>
    <w:rsid w:val="00C62BE1"/>
    <w:rsid w:val="00C636B9"/>
    <w:rsid w:val="00C66BD7"/>
    <w:rsid w:val="00C66DAF"/>
    <w:rsid w:val="00C71AB6"/>
    <w:rsid w:val="00C720E3"/>
    <w:rsid w:val="00C7283E"/>
    <w:rsid w:val="00C74971"/>
    <w:rsid w:val="00C75CDE"/>
    <w:rsid w:val="00C76607"/>
    <w:rsid w:val="00C77779"/>
    <w:rsid w:val="00C779CC"/>
    <w:rsid w:val="00C81333"/>
    <w:rsid w:val="00C83C9F"/>
    <w:rsid w:val="00C84EBE"/>
    <w:rsid w:val="00C87F28"/>
    <w:rsid w:val="00C91D3A"/>
    <w:rsid w:val="00C921AE"/>
    <w:rsid w:val="00C9270A"/>
    <w:rsid w:val="00C92BD1"/>
    <w:rsid w:val="00C93B07"/>
    <w:rsid w:val="00C95E36"/>
    <w:rsid w:val="00CA470B"/>
    <w:rsid w:val="00CA4E5D"/>
    <w:rsid w:val="00CA6EB9"/>
    <w:rsid w:val="00CB02C3"/>
    <w:rsid w:val="00CB402A"/>
    <w:rsid w:val="00CB5461"/>
    <w:rsid w:val="00CB57B4"/>
    <w:rsid w:val="00CB5B12"/>
    <w:rsid w:val="00CB67FC"/>
    <w:rsid w:val="00CC06CD"/>
    <w:rsid w:val="00CC3587"/>
    <w:rsid w:val="00CC4600"/>
    <w:rsid w:val="00CD1D7E"/>
    <w:rsid w:val="00CD4576"/>
    <w:rsid w:val="00CD643E"/>
    <w:rsid w:val="00CD7182"/>
    <w:rsid w:val="00CE1403"/>
    <w:rsid w:val="00CE264C"/>
    <w:rsid w:val="00CE3F29"/>
    <w:rsid w:val="00CE58B1"/>
    <w:rsid w:val="00CE5E72"/>
    <w:rsid w:val="00CE66F0"/>
    <w:rsid w:val="00CF00F9"/>
    <w:rsid w:val="00CF1BE2"/>
    <w:rsid w:val="00CF27EA"/>
    <w:rsid w:val="00CF2FC7"/>
    <w:rsid w:val="00CF4091"/>
    <w:rsid w:val="00CF4386"/>
    <w:rsid w:val="00CF7A24"/>
    <w:rsid w:val="00D05174"/>
    <w:rsid w:val="00D06269"/>
    <w:rsid w:val="00D110FE"/>
    <w:rsid w:val="00D11545"/>
    <w:rsid w:val="00D11F75"/>
    <w:rsid w:val="00D15D5E"/>
    <w:rsid w:val="00D17560"/>
    <w:rsid w:val="00D20BB2"/>
    <w:rsid w:val="00D20F19"/>
    <w:rsid w:val="00D24A0B"/>
    <w:rsid w:val="00D24E8C"/>
    <w:rsid w:val="00D3116D"/>
    <w:rsid w:val="00D3375C"/>
    <w:rsid w:val="00D361D3"/>
    <w:rsid w:val="00D36517"/>
    <w:rsid w:val="00D3764F"/>
    <w:rsid w:val="00D45964"/>
    <w:rsid w:val="00D46098"/>
    <w:rsid w:val="00D50592"/>
    <w:rsid w:val="00D54EB9"/>
    <w:rsid w:val="00D60844"/>
    <w:rsid w:val="00D63B0B"/>
    <w:rsid w:val="00D63C20"/>
    <w:rsid w:val="00D654E7"/>
    <w:rsid w:val="00D65BC3"/>
    <w:rsid w:val="00D70D38"/>
    <w:rsid w:val="00D71BB9"/>
    <w:rsid w:val="00D71DCE"/>
    <w:rsid w:val="00D73F5E"/>
    <w:rsid w:val="00D759C9"/>
    <w:rsid w:val="00D77001"/>
    <w:rsid w:val="00D77636"/>
    <w:rsid w:val="00D82EF7"/>
    <w:rsid w:val="00D834AB"/>
    <w:rsid w:val="00D83E77"/>
    <w:rsid w:val="00D84A39"/>
    <w:rsid w:val="00D84E08"/>
    <w:rsid w:val="00D851BD"/>
    <w:rsid w:val="00D8522B"/>
    <w:rsid w:val="00D85634"/>
    <w:rsid w:val="00D87FF7"/>
    <w:rsid w:val="00D95725"/>
    <w:rsid w:val="00D957F7"/>
    <w:rsid w:val="00D96B5E"/>
    <w:rsid w:val="00D97F9C"/>
    <w:rsid w:val="00DA2393"/>
    <w:rsid w:val="00DA3140"/>
    <w:rsid w:val="00DA3C70"/>
    <w:rsid w:val="00DA42B7"/>
    <w:rsid w:val="00DA493A"/>
    <w:rsid w:val="00DA7EF6"/>
    <w:rsid w:val="00DB1D9A"/>
    <w:rsid w:val="00DB2DF5"/>
    <w:rsid w:val="00DB5095"/>
    <w:rsid w:val="00DB57DA"/>
    <w:rsid w:val="00DC1F2B"/>
    <w:rsid w:val="00DC4EAB"/>
    <w:rsid w:val="00DC589A"/>
    <w:rsid w:val="00DC63A1"/>
    <w:rsid w:val="00DC77C4"/>
    <w:rsid w:val="00DD21B9"/>
    <w:rsid w:val="00DD2B03"/>
    <w:rsid w:val="00DD3398"/>
    <w:rsid w:val="00DD5C96"/>
    <w:rsid w:val="00DE06B8"/>
    <w:rsid w:val="00DE1456"/>
    <w:rsid w:val="00DE3CBD"/>
    <w:rsid w:val="00DE671F"/>
    <w:rsid w:val="00DE7E5C"/>
    <w:rsid w:val="00DF16FE"/>
    <w:rsid w:val="00DF2C93"/>
    <w:rsid w:val="00DF34D4"/>
    <w:rsid w:val="00DF44F5"/>
    <w:rsid w:val="00DF60A8"/>
    <w:rsid w:val="00DF74F9"/>
    <w:rsid w:val="00E005F8"/>
    <w:rsid w:val="00E00764"/>
    <w:rsid w:val="00E03B18"/>
    <w:rsid w:val="00E05642"/>
    <w:rsid w:val="00E05D5C"/>
    <w:rsid w:val="00E06FED"/>
    <w:rsid w:val="00E111B5"/>
    <w:rsid w:val="00E1264C"/>
    <w:rsid w:val="00E147E5"/>
    <w:rsid w:val="00E16401"/>
    <w:rsid w:val="00E17407"/>
    <w:rsid w:val="00E23182"/>
    <w:rsid w:val="00E233FE"/>
    <w:rsid w:val="00E24862"/>
    <w:rsid w:val="00E26DE7"/>
    <w:rsid w:val="00E3234B"/>
    <w:rsid w:val="00E347B1"/>
    <w:rsid w:val="00E34989"/>
    <w:rsid w:val="00E3679A"/>
    <w:rsid w:val="00E370EF"/>
    <w:rsid w:val="00E40768"/>
    <w:rsid w:val="00E4198F"/>
    <w:rsid w:val="00E42BF1"/>
    <w:rsid w:val="00E43C23"/>
    <w:rsid w:val="00E45073"/>
    <w:rsid w:val="00E51336"/>
    <w:rsid w:val="00E51715"/>
    <w:rsid w:val="00E53A68"/>
    <w:rsid w:val="00E559D9"/>
    <w:rsid w:val="00E57C68"/>
    <w:rsid w:val="00E60398"/>
    <w:rsid w:val="00E60C38"/>
    <w:rsid w:val="00E617B3"/>
    <w:rsid w:val="00E632E5"/>
    <w:rsid w:val="00E66DD8"/>
    <w:rsid w:val="00E74028"/>
    <w:rsid w:val="00E76F2D"/>
    <w:rsid w:val="00E77C7E"/>
    <w:rsid w:val="00E8238C"/>
    <w:rsid w:val="00E82D19"/>
    <w:rsid w:val="00E85650"/>
    <w:rsid w:val="00E86B9D"/>
    <w:rsid w:val="00E92854"/>
    <w:rsid w:val="00E97A0E"/>
    <w:rsid w:val="00E97D34"/>
    <w:rsid w:val="00E97F13"/>
    <w:rsid w:val="00EA2D4F"/>
    <w:rsid w:val="00EA59C5"/>
    <w:rsid w:val="00EA63DF"/>
    <w:rsid w:val="00EA6682"/>
    <w:rsid w:val="00EA6E04"/>
    <w:rsid w:val="00EA7EE7"/>
    <w:rsid w:val="00EB2B67"/>
    <w:rsid w:val="00EB36C8"/>
    <w:rsid w:val="00EB40BA"/>
    <w:rsid w:val="00EB6410"/>
    <w:rsid w:val="00EB77EC"/>
    <w:rsid w:val="00EB7F8C"/>
    <w:rsid w:val="00EC0CEB"/>
    <w:rsid w:val="00EC2310"/>
    <w:rsid w:val="00EC2E1B"/>
    <w:rsid w:val="00EC3BCF"/>
    <w:rsid w:val="00EC4497"/>
    <w:rsid w:val="00EC57BB"/>
    <w:rsid w:val="00EC66A5"/>
    <w:rsid w:val="00EC6B7B"/>
    <w:rsid w:val="00EC6C00"/>
    <w:rsid w:val="00ED21E3"/>
    <w:rsid w:val="00ED4888"/>
    <w:rsid w:val="00ED7490"/>
    <w:rsid w:val="00EE1F1C"/>
    <w:rsid w:val="00EE59EE"/>
    <w:rsid w:val="00EE5B30"/>
    <w:rsid w:val="00EE755A"/>
    <w:rsid w:val="00EF1BE1"/>
    <w:rsid w:val="00EF3B67"/>
    <w:rsid w:val="00EF5163"/>
    <w:rsid w:val="00EF6341"/>
    <w:rsid w:val="00F00B17"/>
    <w:rsid w:val="00F00EC6"/>
    <w:rsid w:val="00F01D19"/>
    <w:rsid w:val="00F02BEC"/>
    <w:rsid w:val="00F02F96"/>
    <w:rsid w:val="00F057AB"/>
    <w:rsid w:val="00F05FD6"/>
    <w:rsid w:val="00F066AB"/>
    <w:rsid w:val="00F0790A"/>
    <w:rsid w:val="00F11241"/>
    <w:rsid w:val="00F12908"/>
    <w:rsid w:val="00F141AC"/>
    <w:rsid w:val="00F15678"/>
    <w:rsid w:val="00F15C2E"/>
    <w:rsid w:val="00F17A63"/>
    <w:rsid w:val="00F17D1E"/>
    <w:rsid w:val="00F207F6"/>
    <w:rsid w:val="00F2155F"/>
    <w:rsid w:val="00F21D84"/>
    <w:rsid w:val="00F225E1"/>
    <w:rsid w:val="00F2365F"/>
    <w:rsid w:val="00F246A7"/>
    <w:rsid w:val="00F26FDA"/>
    <w:rsid w:val="00F30861"/>
    <w:rsid w:val="00F3131C"/>
    <w:rsid w:val="00F319B0"/>
    <w:rsid w:val="00F33601"/>
    <w:rsid w:val="00F3440D"/>
    <w:rsid w:val="00F354F8"/>
    <w:rsid w:val="00F40B12"/>
    <w:rsid w:val="00F40B1B"/>
    <w:rsid w:val="00F42AB4"/>
    <w:rsid w:val="00F43C01"/>
    <w:rsid w:val="00F44A7F"/>
    <w:rsid w:val="00F4605B"/>
    <w:rsid w:val="00F516DA"/>
    <w:rsid w:val="00F52707"/>
    <w:rsid w:val="00F535A5"/>
    <w:rsid w:val="00F5478D"/>
    <w:rsid w:val="00F55276"/>
    <w:rsid w:val="00F55AE0"/>
    <w:rsid w:val="00F56EC2"/>
    <w:rsid w:val="00F5727A"/>
    <w:rsid w:val="00F65225"/>
    <w:rsid w:val="00F71122"/>
    <w:rsid w:val="00F720DF"/>
    <w:rsid w:val="00F73276"/>
    <w:rsid w:val="00F74C22"/>
    <w:rsid w:val="00F7695A"/>
    <w:rsid w:val="00F776D0"/>
    <w:rsid w:val="00F77FC4"/>
    <w:rsid w:val="00F81008"/>
    <w:rsid w:val="00F81B03"/>
    <w:rsid w:val="00F82667"/>
    <w:rsid w:val="00F8348A"/>
    <w:rsid w:val="00F86AE8"/>
    <w:rsid w:val="00F9191B"/>
    <w:rsid w:val="00F935D8"/>
    <w:rsid w:val="00F95D39"/>
    <w:rsid w:val="00F973B9"/>
    <w:rsid w:val="00FA45C3"/>
    <w:rsid w:val="00FA6960"/>
    <w:rsid w:val="00FA758E"/>
    <w:rsid w:val="00FB0FE9"/>
    <w:rsid w:val="00FB237E"/>
    <w:rsid w:val="00FB443B"/>
    <w:rsid w:val="00FB51A4"/>
    <w:rsid w:val="00FB6E84"/>
    <w:rsid w:val="00FB7369"/>
    <w:rsid w:val="00FB7992"/>
    <w:rsid w:val="00FC3F7F"/>
    <w:rsid w:val="00FC41CA"/>
    <w:rsid w:val="00FC4D35"/>
    <w:rsid w:val="00FC529F"/>
    <w:rsid w:val="00FD3CA6"/>
    <w:rsid w:val="00FD59D9"/>
    <w:rsid w:val="00FD5D93"/>
    <w:rsid w:val="00FD6DC3"/>
    <w:rsid w:val="00FD7F08"/>
    <w:rsid w:val="00FE1315"/>
    <w:rsid w:val="00FE4A6E"/>
    <w:rsid w:val="00FE78BE"/>
    <w:rsid w:val="00FF0D1F"/>
    <w:rsid w:val="00FF3719"/>
    <w:rsid w:val="00FF523F"/>
    <w:rsid w:val="00FF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3EF4"/>
    <w:pPr>
      <w:suppressAutoHyphens/>
    </w:pPr>
    <w:rPr>
      <w:rFonts w:ascii="Arial" w:hAnsi="Arial"/>
      <w:sz w:val="18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D95725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rsid w:val="00D95725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8F6277"/>
    <w:pPr>
      <w:keepNext/>
      <w:numPr>
        <w:ilvl w:val="2"/>
        <w:numId w:val="13"/>
      </w:numPr>
      <w:spacing w:after="240"/>
      <w:outlineLvl w:val="2"/>
    </w:pPr>
    <w:rPr>
      <w:b/>
      <w:bCs/>
      <w:sz w:val="24"/>
      <w:szCs w:val="26"/>
      <w:lang w:val="x-none"/>
    </w:rPr>
  </w:style>
  <w:style w:type="paragraph" w:styleId="berschrift40">
    <w:name w:val="heading 4"/>
    <w:basedOn w:val="Standard"/>
    <w:next w:val="Standard"/>
    <w:link w:val="berschrift4Zchn"/>
    <w:rsid w:val="00CC3587"/>
    <w:pPr>
      <w:keepNext/>
      <w:numPr>
        <w:ilvl w:val="3"/>
        <w:numId w:val="4"/>
      </w:numPr>
      <w:spacing w:before="120" w:after="120"/>
      <w:outlineLvl w:val="3"/>
    </w:pPr>
    <w:rPr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8Num2z0">
    <w:name w:val="WW8Num2z0"/>
    <w:rsid w:val="003F5144"/>
    <w:rPr>
      <w:rFonts w:ascii="Symbol" w:hAnsi="Symbol"/>
    </w:rPr>
  </w:style>
  <w:style w:type="character" w:customStyle="1" w:styleId="WW8Num2z2">
    <w:name w:val="WW8Num2z2"/>
    <w:rsid w:val="003F5144"/>
    <w:rPr>
      <w:rFonts w:ascii="Wingdings" w:hAnsi="Wingdings"/>
    </w:rPr>
  </w:style>
  <w:style w:type="character" w:customStyle="1" w:styleId="WW8Num2z4">
    <w:name w:val="WW8Num2z4"/>
    <w:rsid w:val="003F5144"/>
    <w:rPr>
      <w:rFonts w:ascii="Courier New" w:hAnsi="Courier New" w:cs="Courier New"/>
    </w:rPr>
  </w:style>
  <w:style w:type="character" w:customStyle="1" w:styleId="WW8Num3z0">
    <w:name w:val="WW8Num3z0"/>
    <w:rsid w:val="003F5144"/>
    <w:rPr>
      <w:rFonts w:ascii="Times New Roman" w:hAnsi="Times New Roman" w:cs="Times New Roman"/>
    </w:rPr>
  </w:style>
  <w:style w:type="character" w:customStyle="1" w:styleId="WW8Num5z0">
    <w:name w:val="WW8Num5z0"/>
    <w:rsid w:val="003F5144"/>
    <w:rPr>
      <w:rFonts w:ascii="Symbol" w:hAnsi="Symbol"/>
    </w:rPr>
  </w:style>
  <w:style w:type="character" w:customStyle="1" w:styleId="WW8Num6z0">
    <w:name w:val="WW8Num6z0"/>
    <w:rsid w:val="003F5144"/>
    <w:rPr>
      <w:rFonts w:ascii="Symbol" w:hAnsi="Symbol"/>
      <w:color w:val="FF0000"/>
    </w:rPr>
  </w:style>
  <w:style w:type="character" w:customStyle="1" w:styleId="WW8Num7z0">
    <w:name w:val="WW8Num7z0"/>
    <w:rsid w:val="003F5144"/>
    <w:rPr>
      <w:rFonts w:ascii="Arial" w:hAnsi="Arial" w:cs="Arial"/>
    </w:rPr>
  </w:style>
  <w:style w:type="character" w:customStyle="1" w:styleId="WW8Num9z0">
    <w:name w:val="WW8Num9z0"/>
    <w:rsid w:val="003F5144"/>
    <w:rPr>
      <w:rFonts w:ascii="Symbol" w:hAnsi="Symbol"/>
      <w:color w:val="FF0000"/>
    </w:rPr>
  </w:style>
  <w:style w:type="character" w:customStyle="1" w:styleId="WW8Num10z0">
    <w:name w:val="WW8Num10z0"/>
    <w:rsid w:val="003F5144"/>
    <w:rPr>
      <w:rFonts w:ascii="Arial" w:hAnsi="Arial"/>
    </w:rPr>
  </w:style>
  <w:style w:type="character" w:customStyle="1" w:styleId="WW8Num11z0">
    <w:name w:val="WW8Num11z0"/>
    <w:rsid w:val="003F5144"/>
    <w:rPr>
      <w:rFonts w:ascii="Arial" w:hAnsi="Arial"/>
    </w:rPr>
  </w:style>
  <w:style w:type="character" w:customStyle="1" w:styleId="WW8Num12z0">
    <w:name w:val="WW8Num12z0"/>
    <w:rsid w:val="003F5144"/>
    <w:rPr>
      <w:rFonts w:ascii="Symbol" w:hAnsi="Symbol"/>
    </w:rPr>
  </w:style>
  <w:style w:type="character" w:customStyle="1" w:styleId="WW8Num13z0">
    <w:name w:val="WW8Num13z0"/>
    <w:rsid w:val="003F5144"/>
    <w:rPr>
      <w:rFonts w:ascii="Symbol" w:hAnsi="Symbol"/>
      <w:color w:val="FF0000"/>
    </w:rPr>
  </w:style>
  <w:style w:type="character" w:customStyle="1" w:styleId="WW8Num14z0">
    <w:name w:val="WW8Num14z0"/>
    <w:rsid w:val="003F5144"/>
    <w:rPr>
      <w:rFonts w:ascii="Arial" w:hAnsi="Arial"/>
    </w:rPr>
  </w:style>
  <w:style w:type="character" w:customStyle="1" w:styleId="WW8Num15z0">
    <w:name w:val="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1">
    <w:name w:val="WW8Num15z1"/>
    <w:rsid w:val="003F5144"/>
    <w:rPr>
      <w:rFonts w:ascii="Arial" w:hAnsi="Arial"/>
      <w:sz w:val="26"/>
      <w:szCs w:val="26"/>
    </w:rPr>
  </w:style>
  <w:style w:type="character" w:customStyle="1" w:styleId="WW8Num15z2">
    <w:name w:val="WW8Num15z2"/>
    <w:rsid w:val="003F5144"/>
    <w:rPr>
      <w:rFonts w:ascii="Arial" w:hAnsi="Arial"/>
    </w:rPr>
  </w:style>
  <w:style w:type="character" w:customStyle="1" w:styleId="WW-Absatz-Standardschriftart">
    <w:name w:val="WW-Absatz-Standardschriftart"/>
    <w:rsid w:val="003F5144"/>
  </w:style>
  <w:style w:type="character" w:customStyle="1" w:styleId="WW-WW8Num1z0">
    <w:name w:val="WW-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">
    <w:name w:val="WW-WW8Num2z0"/>
    <w:rsid w:val="003F5144"/>
    <w:rPr>
      <w:rFonts w:ascii="Symbol" w:hAnsi="Symbol"/>
    </w:rPr>
  </w:style>
  <w:style w:type="character" w:customStyle="1" w:styleId="WW-WW8Num2z2">
    <w:name w:val="WW-WW8Num2z2"/>
    <w:rsid w:val="003F5144"/>
    <w:rPr>
      <w:rFonts w:ascii="Wingdings" w:hAnsi="Wingdings"/>
    </w:rPr>
  </w:style>
  <w:style w:type="character" w:customStyle="1" w:styleId="WW-WW8Num2z4">
    <w:name w:val="WW-WW8Num2z4"/>
    <w:rsid w:val="003F5144"/>
    <w:rPr>
      <w:rFonts w:ascii="Courier New" w:hAnsi="Courier New" w:cs="Courier New"/>
    </w:rPr>
  </w:style>
  <w:style w:type="character" w:customStyle="1" w:styleId="WW-WW8Num3z0">
    <w:name w:val="WW-WW8Num3z0"/>
    <w:rsid w:val="003F5144"/>
    <w:rPr>
      <w:rFonts w:ascii="Times New Roman" w:hAnsi="Times New Roman" w:cs="Times New Roman"/>
    </w:rPr>
  </w:style>
  <w:style w:type="character" w:customStyle="1" w:styleId="WW-WW8Num5z0">
    <w:name w:val="WW-WW8Num5z0"/>
    <w:rsid w:val="003F5144"/>
    <w:rPr>
      <w:rFonts w:ascii="Symbol" w:hAnsi="Symbol"/>
    </w:rPr>
  </w:style>
  <w:style w:type="character" w:customStyle="1" w:styleId="WW-WW8Num6z0">
    <w:name w:val="WW-WW8Num6z0"/>
    <w:rsid w:val="003F5144"/>
    <w:rPr>
      <w:rFonts w:ascii="Symbol" w:hAnsi="Symbol"/>
      <w:color w:val="FF0000"/>
    </w:rPr>
  </w:style>
  <w:style w:type="character" w:customStyle="1" w:styleId="WW-WW8Num7z0">
    <w:name w:val="WW-WW8Num7z0"/>
    <w:rsid w:val="003F5144"/>
    <w:rPr>
      <w:rFonts w:ascii="Arial" w:hAnsi="Arial" w:cs="Arial"/>
    </w:rPr>
  </w:style>
  <w:style w:type="character" w:customStyle="1" w:styleId="WW-WW8Num9z0">
    <w:name w:val="WW-WW8Num9z0"/>
    <w:rsid w:val="003F5144"/>
    <w:rPr>
      <w:rFonts w:ascii="Symbol" w:hAnsi="Symbol"/>
      <w:color w:val="FF0000"/>
    </w:rPr>
  </w:style>
  <w:style w:type="character" w:customStyle="1" w:styleId="WW-WW8Num10z0">
    <w:name w:val="WW-WW8Num10z0"/>
    <w:rsid w:val="003F5144"/>
    <w:rPr>
      <w:rFonts w:ascii="Arial" w:hAnsi="Arial"/>
    </w:rPr>
  </w:style>
  <w:style w:type="character" w:customStyle="1" w:styleId="WW-WW8Num11z0">
    <w:name w:val="WW-WW8Num11z0"/>
    <w:rsid w:val="003F5144"/>
    <w:rPr>
      <w:rFonts w:ascii="Arial" w:hAnsi="Arial"/>
    </w:rPr>
  </w:style>
  <w:style w:type="character" w:customStyle="1" w:styleId="WW-WW8Num12z0">
    <w:name w:val="WW-WW8Num12z0"/>
    <w:rsid w:val="003F5144"/>
    <w:rPr>
      <w:rFonts w:ascii="Symbol" w:hAnsi="Symbol"/>
    </w:rPr>
  </w:style>
  <w:style w:type="character" w:customStyle="1" w:styleId="WW-WW8Num13z0">
    <w:name w:val="WW-WW8Num13z0"/>
    <w:rsid w:val="003F5144"/>
    <w:rPr>
      <w:rFonts w:ascii="Symbol" w:hAnsi="Symbol"/>
      <w:color w:val="FF0000"/>
    </w:rPr>
  </w:style>
  <w:style w:type="character" w:customStyle="1" w:styleId="WW-WW8Num14z0">
    <w:name w:val="WW-WW8Num14z0"/>
    <w:rsid w:val="003F5144"/>
    <w:rPr>
      <w:rFonts w:ascii="Arial" w:hAnsi="Arial"/>
    </w:rPr>
  </w:style>
  <w:style w:type="character" w:customStyle="1" w:styleId="WW-WW8Num15z0">
    <w:name w:val="WW-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">
    <w:name w:val="WW-WW8Num15z1"/>
    <w:rsid w:val="003F5144"/>
    <w:rPr>
      <w:rFonts w:ascii="Arial" w:hAnsi="Arial"/>
      <w:sz w:val="26"/>
      <w:szCs w:val="26"/>
    </w:rPr>
  </w:style>
  <w:style w:type="character" w:customStyle="1" w:styleId="WW-WW8Num15z2">
    <w:name w:val="WW-WW8Num15z2"/>
    <w:rsid w:val="003F5144"/>
    <w:rPr>
      <w:rFonts w:ascii="Arial" w:hAnsi="Arial"/>
    </w:rPr>
  </w:style>
  <w:style w:type="character" w:customStyle="1" w:styleId="WW-Absatz-Standardschriftart1">
    <w:name w:val="WW-Absatz-Standardschriftart1"/>
    <w:rsid w:val="003F5144"/>
  </w:style>
  <w:style w:type="character" w:customStyle="1" w:styleId="WW-WW8Num1z01">
    <w:name w:val="WW-WW8Num1z0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">
    <w:name w:val="WW-WW8Num2z01"/>
    <w:rsid w:val="003F5144"/>
    <w:rPr>
      <w:rFonts w:ascii="Symbol" w:hAnsi="Symbol"/>
    </w:rPr>
  </w:style>
  <w:style w:type="character" w:customStyle="1" w:styleId="WW-WW8Num2z21">
    <w:name w:val="WW-WW8Num2z21"/>
    <w:rsid w:val="003F5144"/>
    <w:rPr>
      <w:rFonts w:ascii="Wingdings" w:hAnsi="Wingdings"/>
    </w:rPr>
  </w:style>
  <w:style w:type="character" w:customStyle="1" w:styleId="WW-WW8Num2z41">
    <w:name w:val="WW-WW8Num2z41"/>
    <w:rsid w:val="003F5144"/>
    <w:rPr>
      <w:rFonts w:ascii="Courier New" w:hAnsi="Courier New" w:cs="Courier New"/>
    </w:rPr>
  </w:style>
  <w:style w:type="character" w:customStyle="1" w:styleId="WW-WW8Num3z01">
    <w:name w:val="WW-WW8Num3z01"/>
    <w:rsid w:val="003F5144"/>
    <w:rPr>
      <w:rFonts w:ascii="Times New Roman" w:hAnsi="Times New Roman" w:cs="Times New Roman"/>
    </w:rPr>
  </w:style>
  <w:style w:type="character" w:customStyle="1" w:styleId="WW-WW8Num5z01">
    <w:name w:val="WW-WW8Num5z01"/>
    <w:rsid w:val="003F5144"/>
    <w:rPr>
      <w:rFonts w:ascii="Symbol" w:hAnsi="Symbol"/>
    </w:rPr>
  </w:style>
  <w:style w:type="character" w:customStyle="1" w:styleId="WW-WW8Num6z01">
    <w:name w:val="WW-WW8Num6z01"/>
    <w:rsid w:val="003F5144"/>
    <w:rPr>
      <w:rFonts w:ascii="Symbol" w:hAnsi="Symbol"/>
      <w:color w:val="FF0000"/>
    </w:rPr>
  </w:style>
  <w:style w:type="character" w:customStyle="1" w:styleId="WW-WW8Num7z01">
    <w:name w:val="WW-WW8Num7z01"/>
    <w:rsid w:val="003F5144"/>
    <w:rPr>
      <w:rFonts w:ascii="Arial" w:hAnsi="Arial" w:cs="Arial"/>
    </w:rPr>
  </w:style>
  <w:style w:type="character" w:customStyle="1" w:styleId="WW-WW8Num9z01">
    <w:name w:val="WW-WW8Num9z01"/>
    <w:rsid w:val="003F5144"/>
    <w:rPr>
      <w:rFonts w:ascii="Symbol" w:hAnsi="Symbol"/>
      <w:color w:val="FF0000"/>
    </w:rPr>
  </w:style>
  <w:style w:type="character" w:customStyle="1" w:styleId="WW-WW8Num10z01">
    <w:name w:val="WW-WW8Num10z01"/>
    <w:rsid w:val="003F5144"/>
    <w:rPr>
      <w:rFonts w:ascii="Arial" w:hAnsi="Arial"/>
    </w:rPr>
  </w:style>
  <w:style w:type="character" w:customStyle="1" w:styleId="WW-WW8Num11z01">
    <w:name w:val="WW-WW8Num11z01"/>
    <w:rsid w:val="003F5144"/>
    <w:rPr>
      <w:rFonts w:ascii="Arial" w:hAnsi="Arial"/>
    </w:rPr>
  </w:style>
  <w:style w:type="character" w:customStyle="1" w:styleId="WW-WW8Num12z01">
    <w:name w:val="WW-WW8Num12z01"/>
    <w:rsid w:val="003F5144"/>
    <w:rPr>
      <w:rFonts w:ascii="Symbol" w:hAnsi="Symbol"/>
    </w:rPr>
  </w:style>
  <w:style w:type="character" w:customStyle="1" w:styleId="WW-WW8Num13z01">
    <w:name w:val="WW-WW8Num13z01"/>
    <w:rsid w:val="003F5144"/>
    <w:rPr>
      <w:rFonts w:ascii="Symbol" w:hAnsi="Symbol"/>
      <w:color w:val="FF0000"/>
    </w:rPr>
  </w:style>
  <w:style w:type="character" w:customStyle="1" w:styleId="WW-WW8Num14z01">
    <w:name w:val="WW-WW8Num14z01"/>
    <w:rsid w:val="003F5144"/>
    <w:rPr>
      <w:rFonts w:ascii="Arial" w:hAnsi="Arial"/>
    </w:rPr>
  </w:style>
  <w:style w:type="character" w:customStyle="1" w:styleId="WW-WW8Num15z01">
    <w:name w:val="WW-WW8Num15z0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">
    <w:name w:val="WW-WW8Num15z11"/>
    <w:rsid w:val="003F5144"/>
    <w:rPr>
      <w:rFonts w:ascii="Arial" w:hAnsi="Arial"/>
      <w:sz w:val="26"/>
      <w:szCs w:val="26"/>
    </w:rPr>
  </w:style>
  <w:style w:type="character" w:customStyle="1" w:styleId="WW-WW8Num15z21">
    <w:name w:val="WW-WW8Num15z21"/>
    <w:rsid w:val="003F5144"/>
    <w:rPr>
      <w:rFonts w:ascii="Arial" w:hAnsi="Arial"/>
    </w:rPr>
  </w:style>
  <w:style w:type="character" w:customStyle="1" w:styleId="WW-Absatz-Standardschriftart11">
    <w:name w:val="WW-Absatz-Standardschriftart11"/>
    <w:rsid w:val="003F5144"/>
  </w:style>
  <w:style w:type="character" w:customStyle="1" w:styleId="WW-WW8Num1z011">
    <w:name w:val="WW-WW8Num1z0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">
    <w:name w:val="WW-WW8Num2z011"/>
    <w:rsid w:val="003F5144"/>
    <w:rPr>
      <w:rFonts w:ascii="Symbol" w:hAnsi="Symbol"/>
    </w:rPr>
  </w:style>
  <w:style w:type="character" w:customStyle="1" w:styleId="WW-WW8Num2z211">
    <w:name w:val="WW-WW8Num2z211"/>
    <w:rsid w:val="003F5144"/>
    <w:rPr>
      <w:rFonts w:ascii="Wingdings" w:hAnsi="Wingdings"/>
    </w:rPr>
  </w:style>
  <w:style w:type="character" w:customStyle="1" w:styleId="WW-WW8Num2z411">
    <w:name w:val="WW-WW8Num2z411"/>
    <w:rsid w:val="003F5144"/>
    <w:rPr>
      <w:rFonts w:ascii="Courier New" w:hAnsi="Courier New" w:cs="Courier New"/>
    </w:rPr>
  </w:style>
  <w:style w:type="character" w:customStyle="1" w:styleId="WW-WW8Num3z011">
    <w:name w:val="WW-WW8Num3z011"/>
    <w:rsid w:val="003F5144"/>
    <w:rPr>
      <w:rFonts w:ascii="Times New Roman" w:hAnsi="Times New Roman" w:cs="Times New Roman"/>
    </w:rPr>
  </w:style>
  <w:style w:type="character" w:customStyle="1" w:styleId="WW-WW8Num5z011">
    <w:name w:val="WW-WW8Num5z011"/>
    <w:rsid w:val="003F5144"/>
    <w:rPr>
      <w:rFonts w:ascii="Symbol" w:hAnsi="Symbol"/>
    </w:rPr>
  </w:style>
  <w:style w:type="character" w:customStyle="1" w:styleId="WW-WW8Num6z011">
    <w:name w:val="WW-WW8Num6z011"/>
    <w:rsid w:val="003F5144"/>
    <w:rPr>
      <w:rFonts w:ascii="Symbol" w:hAnsi="Symbol"/>
      <w:color w:val="FF0000"/>
    </w:rPr>
  </w:style>
  <w:style w:type="character" w:customStyle="1" w:styleId="WW-WW8Num7z011">
    <w:name w:val="WW-WW8Num7z011"/>
    <w:rsid w:val="003F5144"/>
    <w:rPr>
      <w:rFonts w:ascii="Arial" w:hAnsi="Arial" w:cs="Arial"/>
    </w:rPr>
  </w:style>
  <w:style w:type="character" w:customStyle="1" w:styleId="WW-WW8Num9z011">
    <w:name w:val="WW-WW8Num9z011"/>
    <w:rsid w:val="003F5144"/>
    <w:rPr>
      <w:rFonts w:ascii="Symbol" w:hAnsi="Symbol"/>
      <w:color w:val="FF0000"/>
    </w:rPr>
  </w:style>
  <w:style w:type="character" w:customStyle="1" w:styleId="WW-WW8Num10z011">
    <w:name w:val="WW-WW8Num10z011"/>
    <w:rsid w:val="003F5144"/>
    <w:rPr>
      <w:rFonts w:ascii="Arial" w:hAnsi="Arial"/>
    </w:rPr>
  </w:style>
  <w:style w:type="character" w:customStyle="1" w:styleId="WW-WW8Num11z011">
    <w:name w:val="WW-WW8Num11z011"/>
    <w:rsid w:val="003F5144"/>
    <w:rPr>
      <w:rFonts w:ascii="Arial" w:hAnsi="Arial"/>
    </w:rPr>
  </w:style>
  <w:style w:type="character" w:customStyle="1" w:styleId="WW-WW8Num12z011">
    <w:name w:val="WW-WW8Num12z011"/>
    <w:rsid w:val="003F5144"/>
    <w:rPr>
      <w:rFonts w:ascii="Symbol" w:hAnsi="Symbol"/>
    </w:rPr>
  </w:style>
  <w:style w:type="character" w:customStyle="1" w:styleId="WW-WW8Num13z011">
    <w:name w:val="WW-WW8Num13z011"/>
    <w:rsid w:val="003F5144"/>
    <w:rPr>
      <w:rFonts w:ascii="Symbol" w:hAnsi="Symbol"/>
      <w:color w:val="FF0000"/>
    </w:rPr>
  </w:style>
  <w:style w:type="character" w:customStyle="1" w:styleId="WW-WW8Num14z011">
    <w:name w:val="WW-WW8Num14z011"/>
    <w:rsid w:val="003F5144"/>
    <w:rPr>
      <w:rFonts w:ascii="Arial" w:hAnsi="Arial"/>
    </w:rPr>
  </w:style>
  <w:style w:type="character" w:customStyle="1" w:styleId="WW-WW8Num15z011">
    <w:name w:val="WW-WW8Num15z0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">
    <w:name w:val="WW-WW8Num15z111"/>
    <w:rsid w:val="003F5144"/>
    <w:rPr>
      <w:rFonts w:ascii="Arial" w:hAnsi="Arial"/>
      <w:sz w:val="26"/>
      <w:szCs w:val="26"/>
    </w:rPr>
  </w:style>
  <w:style w:type="character" w:customStyle="1" w:styleId="WW-WW8Num15z211">
    <w:name w:val="WW-WW8Num15z211"/>
    <w:rsid w:val="003F5144"/>
    <w:rPr>
      <w:rFonts w:ascii="Arial" w:hAnsi="Arial"/>
    </w:rPr>
  </w:style>
  <w:style w:type="character" w:customStyle="1" w:styleId="WW-Absatz-Standardschriftart111">
    <w:name w:val="WW-Absatz-Standardschriftart111"/>
    <w:rsid w:val="003F5144"/>
  </w:style>
  <w:style w:type="character" w:customStyle="1" w:styleId="WW-WW8Num1z0111">
    <w:name w:val="WW-WW8Num1z0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">
    <w:name w:val="WW-WW8Num2z0111"/>
    <w:rsid w:val="003F5144"/>
    <w:rPr>
      <w:rFonts w:ascii="Symbol" w:hAnsi="Symbol"/>
    </w:rPr>
  </w:style>
  <w:style w:type="character" w:customStyle="1" w:styleId="WW-WW8Num2z2111">
    <w:name w:val="WW-WW8Num2z2111"/>
    <w:rsid w:val="003F5144"/>
    <w:rPr>
      <w:rFonts w:ascii="Wingdings" w:hAnsi="Wingdings"/>
    </w:rPr>
  </w:style>
  <w:style w:type="character" w:customStyle="1" w:styleId="WW-WW8Num2z4111">
    <w:name w:val="WW-WW8Num2z4111"/>
    <w:rsid w:val="003F5144"/>
    <w:rPr>
      <w:rFonts w:ascii="Courier New" w:hAnsi="Courier New" w:cs="Courier New"/>
    </w:rPr>
  </w:style>
  <w:style w:type="character" w:customStyle="1" w:styleId="WW-WW8Num3z0111">
    <w:name w:val="WW-WW8Num3z0111"/>
    <w:rsid w:val="003F5144"/>
    <w:rPr>
      <w:rFonts w:ascii="Times New Roman" w:hAnsi="Times New Roman" w:cs="Times New Roman"/>
    </w:rPr>
  </w:style>
  <w:style w:type="character" w:customStyle="1" w:styleId="WW-WW8Num5z0111">
    <w:name w:val="WW-WW8Num5z0111"/>
    <w:rsid w:val="003F5144"/>
    <w:rPr>
      <w:rFonts w:ascii="Symbol" w:hAnsi="Symbol"/>
    </w:rPr>
  </w:style>
  <w:style w:type="character" w:customStyle="1" w:styleId="WW-WW8Num6z0111">
    <w:name w:val="WW-WW8Num6z0111"/>
    <w:rsid w:val="003F5144"/>
    <w:rPr>
      <w:rFonts w:ascii="Symbol" w:hAnsi="Symbol"/>
      <w:color w:val="FF0000"/>
    </w:rPr>
  </w:style>
  <w:style w:type="character" w:customStyle="1" w:styleId="WW-WW8Num7z0111">
    <w:name w:val="WW-WW8Num7z0111"/>
    <w:rsid w:val="003F5144"/>
    <w:rPr>
      <w:rFonts w:ascii="Arial" w:hAnsi="Arial" w:cs="Arial"/>
    </w:rPr>
  </w:style>
  <w:style w:type="character" w:customStyle="1" w:styleId="WW-WW8Num9z0111">
    <w:name w:val="WW-WW8Num9z0111"/>
    <w:rsid w:val="003F5144"/>
    <w:rPr>
      <w:rFonts w:ascii="Symbol" w:hAnsi="Symbol"/>
      <w:color w:val="FF0000"/>
    </w:rPr>
  </w:style>
  <w:style w:type="character" w:customStyle="1" w:styleId="WW-WW8Num10z0111">
    <w:name w:val="WW-WW8Num10z0111"/>
    <w:rsid w:val="003F5144"/>
    <w:rPr>
      <w:rFonts w:ascii="Arial" w:hAnsi="Arial"/>
    </w:rPr>
  </w:style>
  <w:style w:type="character" w:customStyle="1" w:styleId="WW-WW8Num11z0111">
    <w:name w:val="WW-WW8Num11z0111"/>
    <w:rsid w:val="003F5144"/>
    <w:rPr>
      <w:rFonts w:ascii="Arial" w:hAnsi="Arial"/>
    </w:rPr>
  </w:style>
  <w:style w:type="character" w:customStyle="1" w:styleId="WW-WW8Num12z0111">
    <w:name w:val="WW-WW8Num12z0111"/>
    <w:rsid w:val="003F5144"/>
    <w:rPr>
      <w:rFonts w:ascii="Symbol" w:hAnsi="Symbol"/>
    </w:rPr>
  </w:style>
  <w:style w:type="character" w:customStyle="1" w:styleId="WW-WW8Num13z0111">
    <w:name w:val="WW-WW8Num13z0111"/>
    <w:rsid w:val="003F5144"/>
    <w:rPr>
      <w:rFonts w:ascii="Symbol" w:hAnsi="Symbol"/>
      <w:color w:val="FF0000"/>
    </w:rPr>
  </w:style>
  <w:style w:type="character" w:customStyle="1" w:styleId="WW-WW8Num14z0111">
    <w:name w:val="WW-WW8Num14z0111"/>
    <w:rsid w:val="003F5144"/>
    <w:rPr>
      <w:rFonts w:ascii="Arial" w:hAnsi="Arial"/>
    </w:rPr>
  </w:style>
  <w:style w:type="character" w:customStyle="1" w:styleId="WW-WW8Num15z0111">
    <w:name w:val="WW-WW8Num15z0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">
    <w:name w:val="WW-WW8Num15z1111"/>
    <w:rsid w:val="003F5144"/>
    <w:rPr>
      <w:rFonts w:ascii="Arial" w:hAnsi="Arial"/>
      <w:sz w:val="26"/>
      <w:szCs w:val="26"/>
    </w:rPr>
  </w:style>
  <w:style w:type="character" w:customStyle="1" w:styleId="WW-WW8Num15z2111">
    <w:name w:val="WW-WW8Num15z2111"/>
    <w:rsid w:val="003F5144"/>
    <w:rPr>
      <w:rFonts w:ascii="Arial" w:hAnsi="Arial"/>
    </w:rPr>
  </w:style>
  <w:style w:type="character" w:customStyle="1" w:styleId="WW-Absatz-Standardschriftart1111">
    <w:name w:val="WW-Absatz-Standardschriftart1111"/>
    <w:rsid w:val="003F5144"/>
  </w:style>
  <w:style w:type="character" w:customStyle="1" w:styleId="WW-WW8Num1z01111">
    <w:name w:val="WW-WW8Num1z0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">
    <w:name w:val="WW-WW8Num2z01111"/>
    <w:rsid w:val="003F5144"/>
    <w:rPr>
      <w:rFonts w:ascii="Symbol" w:hAnsi="Symbol"/>
    </w:rPr>
  </w:style>
  <w:style w:type="character" w:customStyle="1" w:styleId="WW-WW8Num2z21111">
    <w:name w:val="WW-WW8Num2z21111"/>
    <w:rsid w:val="003F5144"/>
    <w:rPr>
      <w:rFonts w:ascii="Wingdings" w:hAnsi="Wingdings"/>
    </w:rPr>
  </w:style>
  <w:style w:type="character" w:customStyle="1" w:styleId="WW-WW8Num2z41111">
    <w:name w:val="WW-WW8Num2z41111"/>
    <w:rsid w:val="003F5144"/>
    <w:rPr>
      <w:rFonts w:ascii="Courier New" w:hAnsi="Courier New" w:cs="Courier New"/>
    </w:rPr>
  </w:style>
  <w:style w:type="character" w:customStyle="1" w:styleId="WW-WW8Num3z01111">
    <w:name w:val="WW-WW8Num3z01111"/>
    <w:rsid w:val="003F5144"/>
    <w:rPr>
      <w:rFonts w:ascii="Times New Roman" w:hAnsi="Times New Roman" w:cs="Times New Roman"/>
    </w:rPr>
  </w:style>
  <w:style w:type="character" w:customStyle="1" w:styleId="WW-WW8Num5z01111">
    <w:name w:val="WW-WW8Num5z01111"/>
    <w:rsid w:val="003F5144"/>
    <w:rPr>
      <w:rFonts w:ascii="Symbol" w:hAnsi="Symbol"/>
    </w:rPr>
  </w:style>
  <w:style w:type="character" w:customStyle="1" w:styleId="WW-WW8Num6z01111">
    <w:name w:val="WW-WW8Num6z01111"/>
    <w:rsid w:val="003F5144"/>
    <w:rPr>
      <w:rFonts w:ascii="Symbol" w:hAnsi="Symbol"/>
      <w:color w:val="FF0000"/>
    </w:rPr>
  </w:style>
  <w:style w:type="character" w:customStyle="1" w:styleId="WW-WW8Num7z01111">
    <w:name w:val="WW-WW8Num7z01111"/>
    <w:rsid w:val="003F5144"/>
    <w:rPr>
      <w:rFonts w:ascii="Arial" w:hAnsi="Arial" w:cs="Arial"/>
    </w:rPr>
  </w:style>
  <w:style w:type="character" w:customStyle="1" w:styleId="WW-WW8Num9z01111">
    <w:name w:val="WW-WW8Num9z01111"/>
    <w:rsid w:val="003F5144"/>
    <w:rPr>
      <w:rFonts w:ascii="Symbol" w:hAnsi="Symbol"/>
      <w:color w:val="FF0000"/>
    </w:rPr>
  </w:style>
  <w:style w:type="character" w:customStyle="1" w:styleId="WW-WW8Num10z01111">
    <w:name w:val="WW-WW8Num10z01111"/>
    <w:rsid w:val="003F5144"/>
    <w:rPr>
      <w:rFonts w:ascii="Arial" w:hAnsi="Arial"/>
    </w:rPr>
  </w:style>
  <w:style w:type="character" w:customStyle="1" w:styleId="WW-WW8Num11z01111">
    <w:name w:val="WW-WW8Num11z01111"/>
    <w:rsid w:val="003F5144"/>
    <w:rPr>
      <w:rFonts w:ascii="Arial" w:hAnsi="Arial"/>
    </w:rPr>
  </w:style>
  <w:style w:type="character" w:customStyle="1" w:styleId="WW-WW8Num12z01111">
    <w:name w:val="WW-WW8Num12z01111"/>
    <w:rsid w:val="003F5144"/>
    <w:rPr>
      <w:rFonts w:ascii="Symbol" w:hAnsi="Symbol"/>
    </w:rPr>
  </w:style>
  <w:style w:type="character" w:customStyle="1" w:styleId="WW-WW8Num13z01111">
    <w:name w:val="WW-WW8Num13z01111"/>
    <w:rsid w:val="003F5144"/>
    <w:rPr>
      <w:rFonts w:ascii="Symbol" w:hAnsi="Symbol"/>
      <w:color w:val="FF0000"/>
    </w:rPr>
  </w:style>
  <w:style w:type="character" w:customStyle="1" w:styleId="WW-WW8Num14z01111">
    <w:name w:val="WW-WW8Num14z01111"/>
    <w:rsid w:val="003F5144"/>
    <w:rPr>
      <w:rFonts w:ascii="Arial" w:hAnsi="Arial"/>
    </w:rPr>
  </w:style>
  <w:style w:type="character" w:customStyle="1" w:styleId="WW-WW8Num15z01111">
    <w:name w:val="WW-WW8Num15z0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">
    <w:name w:val="WW-WW8Num15z11111"/>
    <w:rsid w:val="003F5144"/>
    <w:rPr>
      <w:rFonts w:ascii="Arial" w:hAnsi="Arial"/>
      <w:sz w:val="26"/>
      <w:szCs w:val="26"/>
    </w:rPr>
  </w:style>
  <w:style w:type="character" w:customStyle="1" w:styleId="WW-WW8Num15z21111">
    <w:name w:val="WW-WW8Num15z21111"/>
    <w:rsid w:val="003F5144"/>
    <w:rPr>
      <w:rFonts w:ascii="Arial" w:hAnsi="Arial"/>
    </w:rPr>
  </w:style>
  <w:style w:type="character" w:customStyle="1" w:styleId="WW-Absatz-Standardschriftart11111">
    <w:name w:val="WW-Absatz-Standardschriftart11111"/>
    <w:rsid w:val="003F5144"/>
  </w:style>
  <w:style w:type="character" w:customStyle="1" w:styleId="WW-WW8Num1z011111">
    <w:name w:val="WW-WW8Num1z0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">
    <w:name w:val="WW-WW8Num2z011111"/>
    <w:rsid w:val="003F5144"/>
    <w:rPr>
      <w:rFonts w:ascii="Symbol" w:hAnsi="Symbol"/>
    </w:rPr>
  </w:style>
  <w:style w:type="character" w:customStyle="1" w:styleId="WW-WW8Num2z211111">
    <w:name w:val="WW-WW8Num2z211111"/>
    <w:rsid w:val="003F5144"/>
    <w:rPr>
      <w:rFonts w:ascii="Wingdings" w:hAnsi="Wingdings"/>
    </w:rPr>
  </w:style>
  <w:style w:type="character" w:customStyle="1" w:styleId="WW-WW8Num2z411111">
    <w:name w:val="WW-WW8Num2z411111"/>
    <w:rsid w:val="003F5144"/>
    <w:rPr>
      <w:rFonts w:ascii="Courier New" w:hAnsi="Courier New" w:cs="Courier New"/>
    </w:rPr>
  </w:style>
  <w:style w:type="character" w:customStyle="1" w:styleId="WW-WW8Num3z011111">
    <w:name w:val="WW-WW8Num3z011111"/>
    <w:rsid w:val="003F5144"/>
    <w:rPr>
      <w:rFonts w:ascii="Times New Roman" w:hAnsi="Times New Roman" w:cs="Times New Roman"/>
    </w:rPr>
  </w:style>
  <w:style w:type="character" w:customStyle="1" w:styleId="WW-WW8Num5z011111">
    <w:name w:val="WW-WW8Num5z011111"/>
    <w:rsid w:val="003F5144"/>
    <w:rPr>
      <w:rFonts w:ascii="Symbol" w:hAnsi="Symbol"/>
    </w:rPr>
  </w:style>
  <w:style w:type="character" w:customStyle="1" w:styleId="WW-WW8Num6z011111">
    <w:name w:val="WW-WW8Num6z011111"/>
    <w:rsid w:val="003F5144"/>
    <w:rPr>
      <w:rFonts w:ascii="Symbol" w:hAnsi="Symbol"/>
      <w:color w:val="FF0000"/>
    </w:rPr>
  </w:style>
  <w:style w:type="character" w:customStyle="1" w:styleId="WW-WW8Num7z011111">
    <w:name w:val="WW-WW8Num7z011111"/>
    <w:rsid w:val="003F5144"/>
    <w:rPr>
      <w:rFonts w:ascii="Arial" w:hAnsi="Arial" w:cs="Arial"/>
    </w:rPr>
  </w:style>
  <w:style w:type="character" w:customStyle="1" w:styleId="WW-WW8Num9z011111">
    <w:name w:val="WW-WW8Num9z011111"/>
    <w:rsid w:val="003F5144"/>
    <w:rPr>
      <w:rFonts w:ascii="Symbol" w:hAnsi="Symbol"/>
      <w:color w:val="FF0000"/>
    </w:rPr>
  </w:style>
  <w:style w:type="character" w:customStyle="1" w:styleId="WW-WW8Num10z011111">
    <w:name w:val="WW-WW8Num10z011111"/>
    <w:rsid w:val="003F5144"/>
    <w:rPr>
      <w:rFonts w:ascii="Arial" w:hAnsi="Arial"/>
    </w:rPr>
  </w:style>
  <w:style w:type="character" w:customStyle="1" w:styleId="WW-WW8Num11z011111">
    <w:name w:val="WW-WW8Num11z011111"/>
    <w:rsid w:val="003F5144"/>
    <w:rPr>
      <w:rFonts w:ascii="Arial" w:hAnsi="Arial"/>
    </w:rPr>
  </w:style>
  <w:style w:type="character" w:customStyle="1" w:styleId="WW-WW8Num12z011111">
    <w:name w:val="WW-WW8Num12z011111"/>
    <w:rsid w:val="003F5144"/>
    <w:rPr>
      <w:rFonts w:ascii="Symbol" w:hAnsi="Symbol"/>
    </w:rPr>
  </w:style>
  <w:style w:type="character" w:customStyle="1" w:styleId="WW-WW8Num13z011111">
    <w:name w:val="WW-WW8Num13z011111"/>
    <w:rsid w:val="003F5144"/>
    <w:rPr>
      <w:rFonts w:ascii="Symbol" w:hAnsi="Symbol"/>
      <w:color w:val="FF0000"/>
    </w:rPr>
  </w:style>
  <w:style w:type="character" w:customStyle="1" w:styleId="WW-WW8Num14z011111">
    <w:name w:val="WW-WW8Num14z011111"/>
    <w:rsid w:val="003F5144"/>
    <w:rPr>
      <w:rFonts w:ascii="Arial" w:hAnsi="Arial"/>
    </w:rPr>
  </w:style>
  <w:style w:type="character" w:customStyle="1" w:styleId="WW-WW8Num15z011111">
    <w:name w:val="WW-WW8Num15z0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">
    <w:name w:val="WW-WW8Num15z111111"/>
    <w:rsid w:val="003F5144"/>
    <w:rPr>
      <w:rFonts w:ascii="Arial" w:hAnsi="Arial"/>
      <w:sz w:val="26"/>
      <w:szCs w:val="26"/>
    </w:rPr>
  </w:style>
  <w:style w:type="character" w:customStyle="1" w:styleId="WW-WW8Num15z211111">
    <w:name w:val="WW-WW8Num15z211111"/>
    <w:rsid w:val="003F5144"/>
    <w:rPr>
      <w:rFonts w:ascii="Arial" w:hAnsi="Arial"/>
    </w:rPr>
  </w:style>
  <w:style w:type="character" w:customStyle="1" w:styleId="WW-Absatz-Standardschriftart111111">
    <w:name w:val="WW-Absatz-Standardschriftart111111"/>
    <w:rsid w:val="003F5144"/>
  </w:style>
  <w:style w:type="character" w:customStyle="1" w:styleId="WW-WW8Num1z0111111">
    <w:name w:val="WW-WW8Num1z0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">
    <w:name w:val="WW-WW8Num2z0111111"/>
    <w:rsid w:val="003F5144"/>
    <w:rPr>
      <w:rFonts w:ascii="Symbol" w:hAnsi="Symbol"/>
    </w:rPr>
  </w:style>
  <w:style w:type="character" w:customStyle="1" w:styleId="WW-WW8Num2z2111111">
    <w:name w:val="WW-WW8Num2z2111111"/>
    <w:rsid w:val="003F5144"/>
    <w:rPr>
      <w:rFonts w:ascii="Wingdings" w:hAnsi="Wingdings"/>
    </w:rPr>
  </w:style>
  <w:style w:type="character" w:customStyle="1" w:styleId="WW-WW8Num2z4111111">
    <w:name w:val="WW-WW8Num2z4111111"/>
    <w:rsid w:val="003F5144"/>
    <w:rPr>
      <w:rFonts w:ascii="Courier New" w:hAnsi="Courier New" w:cs="Courier New"/>
    </w:rPr>
  </w:style>
  <w:style w:type="character" w:customStyle="1" w:styleId="WW-WW8Num3z0111111">
    <w:name w:val="WW-WW8Num3z0111111"/>
    <w:rsid w:val="003F5144"/>
    <w:rPr>
      <w:rFonts w:ascii="Times New Roman" w:hAnsi="Times New Roman" w:cs="Times New Roman"/>
    </w:rPr>
  </w:style>
  <w:style w:type="character" w:customStyle="1" w:styleId="WW-WW8Num5z0111111">
    <w:name w:val="WW-WW8Num5z0111111"/>
    <w:rsid w:val="003F5144"/>
    <w:rPr>
      <w:rFonts w:ascii="Symbol" w:hAnsi="Symbol"/>
    </w:rPr>
  </w:style>
  <w:style w:type="character" w:customStyle="1" w:styleId="WW-WW8Num6z0111111">
    <w:name w:val="WW-WW8Num6z0111111"/>
    <w:rsid w:val="003F5144"/>
    <w:rPr>
      <w:rFonts w:ascii="Symbol" w:hAnsi="Symbol"/>
      <w:color w:val="FF0000"/>
    </w:rPr>
  </w:style>
  <w:style w:type="character" w:customStyle="1" w:styleId="WW-WW8Num7z0111111">
    <w:name w:val="WW-WW8Num7z0111111"/>
    <w:rsid w:val="003F5144"/>
    <w:rPr>
      <w:rFonts w:ascii="Arial" w:hAnsi="Arial" w:cs="Arial"/>
    </w:rPr>
  </w:style>
  <w:style w:type="character" w:customStyle="1" w:styleId="WW-WW8Num9z0111111">
    <w:name w:val="WW-WW8Num9z0111111"/>
    <w:rsid w:val="003F5144"/>
    <w:rPr>
      <w:rFonts w:ascii="Symbol" w:hAnsi="Symbol"/>
      <w:color w:val="FF0000"/>
    </w:rPr>
  </w:style>
  <w:style w:type="character" w:customStyle="1" w:styleId="WW-WW8Num10z0111111">
    <w:name w:val="WW-WW8Num10z0111111"/>
    <w:rsid w:val="003F5144"/>
    <w:rPr>
      <w:rFonts w:ascii="Arial" w:hAnsi="Arial"/>
    </w:rPr>
  </w:style>
  <w:style w:type="character" w:customStyle="1" w:styleId="WW-WW8Num11z0111111">
    <w:name w:val="WW-WW8Num11z0111111"/>
    <w:rsid w:val="003F5144"/>
    <w:rPr>
      <w:rFonts w:ascii="Arial" w:hAnsi="Arial"/>
    </w:rPr>
  </w:style>
  <w:style w:type="character" w:customStyle="1" w:styleId="WW-WW8Num12z0111111">
    <w:name w:val="WW-WW8Num12z0111111"/>
    <w:rsid w:val="003F5144"/>
    <w:rPr>
      <w:rFonts w:ascii="Symbol" w:hAnsi="Symbol"/>
    </w:rPr>
  </w:style>
  <w:style w:type="character" w:customStyle="1" w:styleId="WW-WW8Num13z0111111">
    <w:name w:val="WW-WW8Num13z0111111"/>
    <w:rsid w:val="003F5144"/>
    <w:rPr>
      <w:rFonts w:ascii="Symbol" w:hAnsi="Symbol"/>
      <w:color w:val="FF0000"/>
    </w:rPr>
  </w:style>
  <w:style w:type="character" w:customStyle="1" w:styleId="WW-WW8Num14z0111111">
    <w:name w:val="WW-WW8Num14z0111111"/>
    <w:rsid w:val="003F5144"/>
    <w:rPr>
      <w:rFonts w:ascii="Arial" w:hAnsi="Arial"/>
    </w:rPr>
  </w:style>
  <w:style w:type="character" w:customStyle="1" w:styleId="WW-WW8Num15z0111111">
    <w:name w:val="WW-WW8Num15z0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">
    <w:name w:val="WW-WW8Num15z1111111"/>
    <w:rsid w:val="003F5144"/>
    <w:rPr>
      <w:rFonts w:ascii="Arial" w:hAnsi="Arial"/>
      <w:sz w:val="26"/>
      <w:szCs w:val="26"/>
    </w:rPr>
  </w:style>
  <w:style w:type="character" w:customStyle="1" w:styleId="WW-WW8Num15z2111111">
    <w:name w:val="WW-WW8Num15z2111111"/>
    <w:rsid w:val="003F5144"/>
    <w:rPr>
      <w:rFonts w:ascii="Arial" w:hAnsi="Arial"/>
    </w:rPr>
  </w:style>
  <w:style w:type="character" w:customStyle="1" w:styleId="WW-Absatz-Standardschriftart1111111">
    <w:name w:val="WW-Absatz-Standardschriftart1111111"/>
    <w:rsid w:val="003F5144"/>
  </w:style>
  <w:style w:type="character" w:customStyle="1" w:styleId="WW-WW8Num1z01111111">
    <w:name w:val="WW-WW8Num1z0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">
    <w:name w:val="WW-WW8Num2z01111111"/>
    <w:rsid w:val="003F5144"/>
    <w:rPr>
      <w:rFonts w:ascii="Symbol" w:hAnsi="Symbol"/>
    </w:rPr>
  </w:style>
  <w:style w:type="character" w:customStyle="1" w:styleId="WW-WW8Num2z21111111">
    <w:name w:val="WW-WW8Num2z21111111"/>
    <w:rsid w:val="003F5144"/>
    <w:rPr>
      <w:rFonts w:ascii="Wingdings" w:hAnsi="Wingdings"/>
    </w:rPr>
  </w:style>
  <w:style w:type="character" w:customStyle="1" w:styleId="WW-WW8Num2z41111111">
    <w:name w:val="WW-WW8Num2z41111111"/>
    <w:rsid w:val="003F5144"/>
    <w:rPr>
      <w:rFonts w:ascii="Courier New" w:hAnsi="Courier New" w:cs="Courier New"/>
    </w:rPr>
  </w:style>
  <w:style w:type="character" w:customStyle="1" w:styleId="WW-WW8Num3z01111111">
    <w:name w:val="WW-WW8Num3z01111111"/>
    <w:rsid w:val="003F5144"/>
    <w:rPr>
      <w:rFonts w:ascii="Times New Roman" w:hAnsi="Times New Roman" w:cs="Times New Roman"/>
    </w:rPr>
  </w:style>
  <w:style w:type="character" w:customStyle="1" w:styleId="WW-WW8Num5z01111111">
    <w:name w:val="WW-WW8Num5z01111111"/>
    <w:rsid w:val="003F5144"/>
    <w:rPr>
      <w:rFonts w:ascii="Symbol" w:hAnsi="Symbol"/>
    </w:rPr>
  </w:style>
  <w:style w:type="character" w:customStyle="1" w:styleId="WW-WW8Num6z01111111">
    <w:name w:val="WW-WW8Num6z01111111"/>
    <w:rsid w:val="003F5144"/>
    <w:rPr>
      <w:rFonts w:ascii="Symbol" w:hAnsi="Symbol"/>
      <w:color w:val="FF0000"/>
    </w:rPr>
  </w:style>
  <w:style w:type="character" w:customStyle="1" w:styleId="WW-WW8Num7z01111111">
    <w:name w:val="WW-WW8Num7z01111111"/>
    <w:rsid w:val="003F5144"/>
    <w:rPr>
      <w:rFonts w:ascii="Arial" w:hAnsi="Arial" w:cs="Arial"/>
    </w:rPr>
  </w:style>
  <w:style w:type="character" w:customStyle="1" w:styleId="WW-WW8Num9z01111111">
    <w:name w:val="WW-WW8Num9z01111111"/>
    <w:rsid w:val="003F5144"/>
    <w:rPr>
      <w:rFonts w:ascii="Symbol" w:hAnsi="Symbol"/>
      <w:color w:val="FF0000"/>
    </w:rPr>
  </w:style>
  <w:style w:type="character" w:customStyle="1" w:styleId="WW-WW8Num10z01111111">
    <w:name w:val="WW-WW8Num10z01111111"/>
    <w:rsid w:val="003F5144"/>
    <w:rPr>
      <w:rFonts w:ascii="Arial" w:hAnsi="Arial"/>
    </w:rPr>
  </w:style>
  <w:style w:type="character" w:customStyle="1" w:styleId="WW-WW8Num11z01111111">
    <w:name w:val="WW-WW8Num11z01111111"/>
    <w:rsid w:val="003F5144"/>
    <w:rPr>
      <w:rFonts w:ascii="Arial" w:hAnsi="Arial"/>
    </w:rPr>
  </w:style>
  <w:style w:type="character" w:customStyle="1" w:styleId="WW-WW8Num12z01111111">
    <w:name w:val="WW-WW8Num12z01111111"/>
    <w:rsid w:val="003F5144"/>
    <w:rPr>
      <w:rFonts w:ascii="Symbol" w:hAnsi="Symbol"/>
    </w:rPr>
  </w:style>
  <w:style w:type="character" w:customStyle="1" w:styleId="WW-WW8Num13z01111111">
    <w:name w:val="WW-WW8Num13z01111111"/>
    <w:rsid w:val="003F5144"/>
    <w:rPr>
      <w:rFonts w:ascii="Symbol" w:hAnsi="Symbol"/>
      <w:color w:val="FF0000"/>
    </w:rPr>
  </w:style>
  <w:style w:type="character" w:customStyle="1" w:styleId="WW-WW8Num14z01111111">
    <w:name w:val="WW-WW8Num14z01111111"/>
    <w:rsid w:val="003F5144"/>
    <w:rPr>
      <w:rFonts w:ascii="Arial" w:hAnsi="Arial"/>
    </w:rPr>
  </w:style>
  <w:style w:type="character" w:customStyle="1" w:styleId="WW-WW8Num15z01111111">
    <w:name w:val="WW-WW8Num15z0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">
    <w:name w:val="WW-WW8Num15z11111111"/>
    <w:rsid w:val="003F5144"/>
    <w:rPr>
      <w:rFonts w:ascii="Arial" w:hAnsi="Arial"/>
      <w:sz w:val="26"/>
      <w:szCs w:val="26"/>
    </w:rPr>
  </w:style>
  <w:style w:type="character" w:customStyle="1" w:styleId="WW-WW8Num15z21111111">
    <w:name w:val="WW-WW8Num15z21111111"/>
    <w:rsid w:val="003F5144"/>
    <w:rPr>
      <w:rFonts w:ascii="Arial" w:hAnsi="Arial"/>
    </w:rPr>
  </w:style>
  <w:style w:type="character" w:customStyle="1" w:styleId="WW-Absatz-Standardschriftart11111111">
    <w:name w:val="WW-Absatz-Standardschriftart11111111"/>
    <w:rsid w:val="003F5144"/>
  </w:style>
  <w:style w:type="character" w:customStyle="1" w:styleId="WW-WW8Num1z011111111">
    <w:name w:val="WW-WW8Num1z0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">
    <w:name w:val="WW-WW8Num2z011111111"/>
    <w:rsid w:val="003F5144"/>
    <w:rPr>
      <w:rFonts w:ascii="Symbol" w:hAnsi="Symbol"/>
    </w:rPr>
  </w:style>
  <w:style w:type="character" w:customStyle="1" w:styleId="WW-WW8Num2z211111111">
    <w:name w:val="WW-WW8Num2z211111111"/>
    <w:rsid w:val="003F5144"/>
    <w:rPr>
      <w:rFonts w:ascii="Wingdings" w:hAnsi="Wingdings"/>
    </w:rPr>
  </w:style>
  <w:style w:type="character" w:customStyle="1" w:styleId="WW-WW8Num2z411111111">
    <w:name w:val="WW-WW8Num2z411111111"/>
    <w:rsid w:val="003F5144"/>
    <w:rPr>
      <w:rFonts w:ascii="Courier New" w:hAnsi="Courier New" w:cs="Courier New"/>
    </w:rPr>
  </w:style>
  <w:style w:type="character" w:customStyle="1" w:styleId="WW-WW8Num3z011111111">
    <w:name w:val="WW-WW8Num3z011111111"/>
    <w:rsid w:val="003F5144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3F5144"/>
    <w:rPr>
      <w:rFonts w:ascii="Symbol" w:hAnsi="Symbol"/>
    </w:rPr>
  </w:style>
  <w:style w:type="character" w:customStyle="1" w:styleId="WW-WW8Num6z011111111">
    <w:name w:val="WW-WW8Num6z011111111"/>
    <w:rsid w:val="003F5144"/>
    <w:rPr>
      <w:rFonts w:ascii="Symbol" w:hAnsi="Symbol"/>
      <w:color w:val="FF0000"/>
    </w:rPr>
  </w:style>
  <w:style w:type="character" w:customStyle="1" w:styleId="WW-WW8Num7z011111111">
    <w:name w:val="WW-WW8Num7z011111111"/>
    <w:rsid w:val="003F5144"/>
    <w:rPr>
      <w:rFonts w:ascii="Arial" w:hAnsi="Arial" w:cs="Arial"/>
    </w:rPr>
  </w:style>
  <w:style w:type="character" w:customStyle="1" w:styleId="WW-WW8Num9z011111111">
    <w:name w:val="WW-WW8Num9z011111111"/>
    <w:rsid w:val="003F5144"/>
    <w:rPr>
      <w:rFonts w:ascii="Symbol" w:hAnsi="Symbol"/>
      <w:color w:val="FF0000"/>
    </w:rPr>
  </w:style>
  <w:style w:type="character" w:customStyle="1" w:styleId="WW-WW8Num10z011111111">
    <w:name w:val="WW-WW8Num10z011111111"/>
    <w:rsid w:val="003F5144"/>
    <w:rPr>
      <w:rFonts w:ascii="Arial" w:hAnsi="Arial"/>
    </w:rPr>
  </w:style>
  <w:style w:type="character" w:customStyle="1" w:styleId="WW-WW8Num11z011111111">
    <w:name w:val="WW-WW8Num11z011111111"/>
    <w:rsid w:val="003F5144"/>
    <w:rPr>
      <w:rFonts w:ascii="Arial" w:hAnsi="Arial"/>
    </w:rPr>
  </w:style>
  <w:style w:type="character" w:customStyle="1" w:styleId="WW-WW8Num12z011111111">
    <w:name w:val="WW-WW8Num12z011111111"/>
    <w:rsid w:val="003F5144"/>
    <w:rPr>
      <w:rFonts w:ascii="Symbol" w:hAnsi="Symbol"/>
    </w:rPr>
  </w:style>
  <w:style w:type="character" w:customStyle="1" w:styleId="WW-WW8Num13z011111111">
    <w:name w:val="WW-WW8Num13z011111111"/>
    <w:rsid w:val="003F5144"/>
    <w:rPr>
      <w:rFonts w:ascii="Symbol" w:hAnsi="Symbol"/>
      <w:color w:val="FF0000"/>
    </w:rPr>
  </w:style>
  <w:style w:type="character" w:customStyle="1" w:styleId="WW-WW8Num14z011111111">
    <w:name w:val="WW-WW8Num14z011111111"/>
    <w:rsid w:val="003F5144"/>
    <w:rPr>
      <w:rFonts w:ascii="Arial" w:hAnsi="Arial"/>
    </w:rPr>
  </w:style>
  <w:style w:type="character" w:customStyle="1" w:styleId="WW-WW8Num15z011111111">
    <w:name w:val="WW-WW8Num15z0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">
    <w:name w:val="WW-WW8Num15z111111111"/>
    <w:rsid w:val="003F5144"/>
    <w:rPr>
      <w:rFonts w:ascii="Arial" w:hAnsi="Arial"/>
      <w:sz w:val="26"/>
      <w:szCs w:val="26"/>
    </w:rPr>
  </w:style>
  <w:style w:type="character" w:customStyle="1" w:styleId="WW-WW8Num15z211111111">
    <w:name w:val="WW-WW8Num15z211111111"/>
    <w:rsid w:val="003F5144"/>
    <w:rPr>
      <w:rFonts w:ascii="Arial" w:hAnsi="Arial"/>
    </w:rPr>
  </w:style>
  <w:style w:type="character" w:customStyle="1" w:styleId="WW-Absatz-Standardschriftart111111111">
    <w:name w:val="WW-Absatz-Standardschriftart111111111"/>
    <w:rsid w:val="003F5144"/>
  </w:style>
  <w:style w:type="character" w:customStyle="1" w:styleId="WW-WW8Num1z0111111111">
    <w:name w:val="WW-WW8Num1z0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1">
    <w:name w:val="WW-WW8Num2z0111111111"/>
    <w:rsid w:val="003F5144"/>
    <w:rPr>
      <w:rFonts w:ascii="Symbol" w:hAnsi="Symbol"/>
    </w:rPr>
  </w:style>
  <w:style w:type="character" w:customStyle="1" w:styleId="WW-WW8Num2z2111111111">
    <w:name w:val="WW-WW8Num2z2111111111"/>
    <w:rsid w:val="003F5144"/>
    <w:rPr>
      <w:rFonts w:ascii="Wingdings" w:hAnsi="Wingdings"/>
    </w:rPr>
  </w:style>
  <w:style w:type="character" w:customStyle="1" w:styleId="WW-WW8Num2z4111111111">
    <w:name w:val="WW-WW8Num2z4111111111"/>
    <w:rsid w:val="003F5144"/>
    <w:rPr>
      <w:rFonts w:ascii="Courier New" w:hAnsi="Courier New" w:cs="Courier New"/>
    </w:rPr>
  </w:style>
  <w:style w:type="character" w:customStyle="1" w:styleId="WW-WW8Num3z0111111111">
    <w:name w:val="WW-WW8Num3z0111111111"/>
    <w:rsid w:val="003F5144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3F5144"/>
    <w:rPr>
      <w:rFonts w:ascii="Symbol" w:hAnsi="Symbol"/>
    </w:rPr>
  </w:style>
  <w:style w:type="character" w:customStyle="1" w:styleId="WW-WW8Num6z0111111111">
    <w:name w:val="WW-WW8Num6z0111111111"/>
    <w:rsid w:val="003F5144"/>
    <w:rPr>
      <w:rFonts w:ascii="Symbol" w:hAnsi="Symbol"/>
      <w:color w:val="FF0000"/>
    </w:rPr>
  </w:style>
  <w:style w:type="character" w:customStyle="1" w:styleId="WW-WW8Num7z0111111111">
    <w:name w:val="WW-WW8Num7z0111111111"/>
    <w:rsid w:val="003F5144"/>
    <w:rPr>
      <w:rFonts w:ascii="Arial" w:hAnsi="Arial" w:cs="Arial"/>
    </w:rPr>
  </w:style>
  <w:style w:type="character" w:customStyle="1" w:styleId="WW-WW8Num9z0111111111">
    <w:name w:val="WW-WW8Num9z0111111111"/>
    <w:rsid w:val="003F5144"/>
    <w:rPr>
      <w:rFonts w:ascii="Symbol" w:hAnsi="Symbol"/>
      <w:color w:val="FF0000"/>
    </w:rPr>
  </w:style>
  <w:style w:type="character" w:customStyle="1" w:styleId="WW-WW8Num10z0111111111">
    <w:name w:val="WW-WW8Num10z0111111111"/>
    <w:rsid w:val="003F5144"/>
    <w:rPr>
      <w:rFonts w:ascii="Arial" w:hAnsi="Arial"/>
    </w:rPr>
  </w:style>
  <w:style w:type="character" w:customStyle="1" w:styleId="WW-WW8Num11z0111111111">
    <w:name w:val="WW-WW8Num11z0111111111"/>
    <w:rsid w:val="003F5144"/>
    <w:rPr>
      <w:rFonts w:ascii="Arial" w:hAnsi="Arial"/>
    </w:rPr>
  </w:style>
  <w:style w:type="character" w:customStyle="1" w:styleId="WW-WW8Num12z0111111111">
    <w:name w:val="WW-WW8Num12z0111111111"/>
    <w:rsid w:val="003F5144"/>
    <w:rPr>
      <w:rFonts w:ascii="Symbol" w:hAnsi="Symbol"/>
    </w:rPr>
  </w:style>
  <w:style w:type="character" w:customStyle="1" w:styleId="WW-WW8Num13z0111111111">
    <w:name w:val="WW-WW8Num13z0111111111"/>
    <w:rsid w:val="003F5144"/>
    <w:rPr>
      <w:rFonts w:ascii="Symbol" w:hAnsi="Symbol"/>
      <w:color w:val="FF0000"/>
    </w:rPr>
  </w:style>
  <w:style w:type="character" w:customStyle="1" w:styleId="WW-WW8Num14z0111111111">
    <w:name w:val="WW-WW8Num14z0111111111"/>
    <w:rsid w:val="003F5144"/>
    <w:rPr>
      <w:rFonts w:ascii="Arial" w:hAnsi="Arial"/>
    </w:rPr>
  </w:style>
  <w:style w:type="character" w:customStyle="1" w:styleId="WW-WW8Num15z0111111111">
    <w:name w:val="WW-WW8Num15z0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1">
    <w:name w:val="WW-WW8Num15z1111111111"/>
    <w:rsid w:val="003F5144"/>
    <w:rPr>
      <w:rFonts w:ascii="Arial" w:hAnsi="Arial"/>
      <w:sz w:val="26"/>
      <w:szCs w:val="26"/>
    </w:rPr>
  </w:style>
  <w:style w:type="character" w:customStyle="1" w:styleId="WW-WW8Num15z2111111111">
    <w:name w:val="WW-WW8Num15z2111111111"/>
    <w:rsid w:val="003F5144"/>
    <w:rPr>
      <w:rFonts w:ascii="Arial" w:hAnsi="Arial"/>
    </w:rPr>
  </w:style>
  <w:style w:type="character" w:customStyle="1" w:styleId="WW-Absatz-Standardschriftart1111111111">
    <w:name w:val="WW-Absatz-Standardschriftart1111111111"/>
    <w:rsid w:val="003F5144"/>
  </w:style>
  <w:style w:type="character" w:customStyle="1" w:styleId="WW-WW8Num1z01111111111">
    <w:name w:val="WW-WW8Num1z01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3z01111111111">
    <w:name w:val="WW-WW8Num3z01111111111"/>
    <w:rsid w:val="003F5144"/>
    <w:rPr>
      <w:rFonts w:ascii="Symbol" w:hAnsi="Symbol"/>
      <w:color w:val="FF0000"/>
    </w:rPr>
  </w:style>
  <w:style w:type="character" w:customStyle="1" w:styleId="WW8Num3z1">
    <w:name w:val="WW8Num3z1"/>
    <w:rsid w:val="003F5144"/>
    <w:rPr>
      <w:rFonts w:ascii="Courier New" w:hAnsi="Courier New" w:cs="Courier New"/>
    </w:rPr>
  </w:style>
  <w:style w:type="character" w:customStyle="1" w:styleId="WW8Num3z2">
    <w:name w:val="WW8Num3z2"/>
    <w:rsid w:val="003F5144"/>
    <w:rPr>
      <w:rFonts w:ascii="Wingdings" w:hAnsi="Wingdings"/>
    </w:rPr>
  </w:style>
  <w:style w:type="character" w:customStyle="1" w:styleId="WW8Num3z3">
    <w:name w:val="WW8Num3z3"/>
    <w:rsid w:val="003F5144"/>
    <w:rPr>
      <w:rFonts w:ascii="Symbol" w:hAnsi="Symbol"/>
    </w:rPr>
  </w:style>
  <w:style w:type="character" w:customStyle="1" w:styleId="WW8Num4z0">
    <w:name w:val="WW8Num4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1">
    <w:name w:val="WW8Num4z1"/>
    <w:rsid w:val="003F5144"/>
    <w:rPr>
      <w:rFonts w:ascii="Arial" w:hAnsi="Arial"/>
    </w:rPr>
  </w:style>
  <w:style w:type="character" w:customStyle="1" w:styleId="WW-WW8Num5z01111111111">
    <w:name w:val="WW-WW8Num5z01111111111"/>
    <w:rsid w:val="003F5144"/>
    <w:rPr>
      <w:rFonts w:ascii="Symbol" w:hAnsi="Symbol"/>
    </w:rPr>
  </w:style>
  <w:style w:type="character" w:customStyle="1" w:styleId="WW8Num5z2">
    <w:name w:val="WW8Num5z2"/>
    <w:rsid w:val="003F5144"/>
    <w:rPr>
      <w:rFonts w:ascii="Wingdings" w:hAnsi="Wingdings"/>
    </w:rPr>
  </w:style>
  <w:style w:type="character" w:customStyle="1" w:styleId="WW8Num5z4">
    <w:name w:val="WW8Num5z4"/>
    <w:rsid w:val="003F5144"/>
    <w:rPr>
      <w:rFonts w:ascii="Courier New" w:hAnsi="Courier New" w:cs="Courier New"/>
    </w:rPr>
  </w:style>
  <w:style w:type="character" w:customStyle="1" w:styleId="WW-WW8Num7z01111111111">
    <w:name w:val="WW-WW8Num7z01111111111"/>
    <w:rsid w:val="003F5144"/>
    <w:rPr>
      <w:rFonts w:ascii="Arial" w:eastAsia="Times New Roman" w:hAnsi="Arial" w:cs="Arial"/>
    </w:rPr>
  </w:style>
  <w:style w:type="character" w:customStyle="1" w:styleId="WW8Num7z1">
    <w:name w:val="WW8Num7z1"/>
    <w:rsid w:val="003F5144"/>
    <w:rPr>
      <w:rFonts w:ascii="Courier New" w:hAnsi="Courier New" w:cs="Courier New"/>
    </w:rPr>
  </w:style>
  <w:style w:type="character" w:customStyle="1" w:styleId="WW8Num7z2">
    <w:name w:val="WW8Num7z2"/>
    <w:rsid w:val="003F5144"/>
    <w:rPr>
      <w:rFonts w:ascii="Wingdings" w:hAnsi="Wingdings"/>
    </w:rPr>
  </w:style>
  <w:style w:type="character" w:customStyle="1" w:styleId="WW8Num7z3">
    <w:name w:val="WW8Num7z3"/>
    <w:rsid w:val="003F5144"/>
    <w:rPr>
      <w:rFonts w:ascii="Symbol" w:hAnsi="Symbol"/>
    </w:rPr>
  </w:style>
  <w:style w:type="character" w:customStyle="1" w:styleId="WW8Num8z0">
    <w:name w:val="WW8Num8z0"/>
    <w:rsid w:val="003F5144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3F5144"/>
    <w:rPr>
      <w:rFonts w:ascii="Courier New" w:hAnsi="Courier New" w:cs="Courier New"/>
    </w:rPr>
  </w:style>
  <w:style w:type="character" w:customStyle="1" w:styleId="WW8Num8z2">
    <w:name w:val="WW8Num8z2"/>
    <w:rsid w:val="003F5144"/>
    <w:rPr>
      <w:rFonts w:ascii="Wingdings" w:hAnsi="Wingdings"/>
    </w:rPr>
  </w:style>
  <w:style w:type="character" w:customStyle="1" w:styleId="WW8Num8z3">
    <w:name w:val="WW8Num8z3"/>
    <w:rsid w:val="003F5144"/>
    <w:rPr>
      <w:rFonts w:ascii="Symbol" w:hAnsi="Symbol"/>
    </w:rPr>
  </w:style>
  <w:style w:type="character" w:customStyle="1" w:styleId="WW-WW8Num11z01111111111">
    <w:name w:val="WW-WW8Num11z01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  <w:rsid w:val="003F5144"/>
    <w:rPr>
      <w:rFonts w:ascii="Arial" w:hAnsi="Arial"/>
      <w:sz w:val="26"/>
      <w:szCs w:val="26"/>
    </w:rPr>
  </w:style>
  <w:style w:type="character" w:customStyle="1" w:styleId="WW8Num11z2">
    <w:name w:val="WW8Num11z2"/>
    <w:rsid w:val="003F5144"/>
    <w:rPr>
      <w:rFonts w:ascii="Arial" w:hAnsi="Arial"/>
    </w:rPr>
  </w:style>
  <w:style w:type="character" w:customStyle="1" w:styleId="WW-WW8Num12z01111111111">
    <w:name w:val="WW-WW8Num12z01111111111"/>
    <w:rsid w:val="003F5144"/>
    <w:rPr>
      <w:rFonts w:ascii="Arial" w:eastAsia="Times New Roman" w:hAnsi="Arial" w:cs="Arial"/>
    </w:rPr>
  </w:style>
  <w:style w:type="character" w:customStyle="1" w:styleId="WW8Num12z1">
    <w:name w:val="WW8Num12z1"/>
    <w:rsid w:val="003F5144"/>
    <w:rPr>
      <w:rFonts w:ascii="Courier New" w:hAnsi="Courier New" w:cs="Courier New"/>
    </w:rPr>
  </w:style>
  <w:style w:type="character" w:customStyle="1" w:styleId="WW8Num12z2">
    <w:name w:val="WW8Num12z2"/>
    <w:rsid w:val="003F5144"/>
    <w:rPr>
      <w:rFonts w:ascii="Wingdings" w:hAnsi="Wingdings"/>
    </w:rPr>
  </w:style>
  <w:style w:type="character" w:customStyle="1" w:styleId="WW8Num12z3">
    <w:name w:val="WW8Num12z3"/>
    <w:rsid w:val="003F5144"/>
    <w:rPr>
      <w:rFonts w:ascii="Symbol" w:hAnsi="Symbol"/>
    </w:rPr>
  </w:style>
  <w:style w:type="character" w:customStyle="1" w:styleId="WW-WW8Num13z01111111111">
    <w:name w:val="WW-WW8Num13z01111111111"/>
    <w:rsid w:val="003F5144"/>
    <w:rPr>
      <w:rFonts w:ascii="Symbol" w:hAnsi="Symbol"/>
    </w:rPr>
  </w:style>
  <w:style w:type="character" w:customStyle="1" w:styleId="WW8Num13z1">
    <w:name w:val="WW8Num13z1"/>
    <w:rsid w:val="003F5144"/>
    <w:rPr>
      <w:rFonts w:ascii="Courier New" w:hAnsi="Courier New" w:cs="Courier New"/>
    </w:rPr>
  </w:style>
  <w:style w:type="character" w:customStyle="1" w:styleId="WW8Num13z2">
    <w:name w:val="WW8Num13z2"/>
    <w:rsid w:val="003F5144"/>
    <w:rPr>
      <w:rFonts w:ascii="Wingdings" w:hAnsi="Wingdings"/>
    </w:rPr>
  </w:style>
  <w:style w:type="character" w:customStyle="1" w:styleId="WW-WW8Num14z01111111111">
    <w:name w:val="WW-WW8Num14z01111111111"/>
    <w:rsid w:val="003F5144"/>
    <w:rPr>
      <w:rFonts w:ascii="Arial" w:eastAsia="Times New Roman" w:hAnsi="Arial" w:cs="Arial"/>
    </w:rPr>
  </w:style>
  <w:style w:type="character" w:customStyle="1" w:styleId="WW8Num14z1">
    <w:name w:val="WW8Num14z1"/>
    <w:rsid w:val="003F5144"/>
    <w:rPr>
      <w:rFonts w:ascii="Wingdings" w:eastAsia="Times New Roman" w:hAnsi="Wingdings" w:cs="Arial"/>
    </w:rPr>
  </w:style>
  <w:style w:type="character" w:customStyle="1" w:styleId="WW8Num14z2">
    <w:name w:val="WW8Num14z2"/>
    <w:rsid w:val="003F5144"/>
    <w:rPr>
      <w:rFonts w:ascii="Wingdings" w:hAnsi="Wingdings"/>
    </w:rPr>
  </w:style>
  <w:style w:type="character" w:customStyle="1" w:styleId="WW8Num14z3">
    <w:name w:val="WW8Num14z3"/>
    <w:rsid w:val="003F5144"/>
    <w:rPr>
      <w:rFonts w:ascii="Symbol" w:hAnsi="Symbol"/>
    </w:rPr>
  </w:style>
  <w:style w:type="character" w:customStyle="1" w:styleId="WW8Num14z4">
    <w:name w:val="WW8Num14z4"/>
    <w:rsid w:val="003F5144"/>
    <w:rPr>
      <w:rFonts w:ascii="Courier New" w:hAnsi="Courier New" w:cs="Courier New"/>
    </w:rPr>
  </w:style>
  <w:style w:type="character" w:customStyle="1" w:styleId="WW-WW8Num15z01111111111">
    <w:name w:val="WW-WW8Num15z01111111111"/>
    <w:rsid w:val="003F5144"/>
    <w:rPr>
      <w:rFonts w:ascii="Symbol" w:hAnsi="Symbol"/>
    </w:rPr>
  </w:style>
  <w:style w:type="character" w:customStyle="1" w:styleId="WW-WW8Num15z11111111111">
    <w:name w:val="WW-WW8Num15z11111111111"/>
    <w:rsid w:val="003F5144"/>
    <w:rPr>
      <w:rFonts w:ascii="Courier New" w:hAnsi="Courier New" w:cs="Courier New"/>
    </w:rPr>
  </w:style>
  <w:style w:type="character" w:customStyle="1" w:styleId="WW-WW8Num15z21111111111">
    <w:name w:val="WW-WW8Num15z21111111111"/>
    <w:rsid w:val="003F5144"/>
    <w:rPr>
      <w:rFonts w:ascii="Wingdings" w:hAnsi="Wingdings"/>
    </w:rPr>
  </w:style>
  <w:style w:type="character" w:customStyle="1" w:styleId="WW8Num16z0">
    <w:name w:val="WW8Num16z0"/>
    <w:rsid w:val="003F5144"/>
    <w:rPr>
      <w:rFonts w:ascii="Symbol" w:hAnsi="Symbol"/>
      <w:color w:val="FF0000"/>
    </w:rPr>
  </w:style>
  <w:style w:type="character" w:customStyle="1" w:styleId="WW8Num16z1">
    <w:name w:val="WW8Num16z1"/>
    <w:rsid w:val="003F5144"/>
    <w:rPr>
      <w:rFonts w:ascii="Courier New" w:hAnsi="Courier New" w:cs="Courier New"/>
    </w:rPr>
  </w:style>
  <w:style w:type="character" w:customStyle="1" w:styleId="WW8Num16z2">
    <w:name w:val="WW8Num16z2"/>
    <w:rsid w:val="003F5144"/>
    <w:rPr>
      <w:rFonts w:ascii="Wingdings" w:hAnsi="Wingdings"/>
    </w:rPr>
  </w:style>
  <w:style w:type="character" w:customStyle="1" w:styleId="WW8Num16z3">
    <w:name w:val="WW8Num16z3"/>
    <w:rsid w:val="003F5144"/>
    <w:rPr>
      <w:rFonts w:ascii="Symbol" w:hAnsi="Symbol"/>
    </w:rPr>
  </w:style>
  <w:style w:type="character" w:customStyle="1" w:styleId="WW8Num17z1">
    <w:name w:val="WW8Num17z1"/>
    <w:rsid w:val="003F5144"/>
    <w:rPr>
      <w:rFonts w:ascii="Symbol" w:hAnsi="Symbol"/>
    </w:rPr>
  </w:style>
  <w:style w:type="character" w:customStyle="1" w:styleId="WW8Num21z0">
    <w:name w:val="WW8Num21z0"/>
    <w:rsid w:val="003F5144"/>
    <w:rPr>
      <w:rFonts w:ascii="Arial" w:eastAsia="Times New Roman" w:hAnsi="Arial" w:cs="Arial"/>
    </w:rPr>
  </w:style>
  <w:style w:type="character" w:customStyle="1" w:styleId="WW8Num21z1">
    <w:name w:val="WW8Num21z1"/>
    <w:rsid w:val="003F5144"/>
    <w:rPr>
      <w:rFonts w:ascii="Courier New" w:hAnsi="Courier New" w:cs="Courier New"/>
    </w:rPr>
  </w:style>
  <w:style w:type="character" w:customStyle="1" w:styleId="WW8Num21z2">
    <w:name w:val="WW8Num21z2"/>
    <w:rsid w:val="003F5144"/>
    <w:rPr>
      <w:rFonts w:ascii="Wingdings" w:hAnsi="Wingdings"/>
    </w:rPr>
  </w:style>
  <w:style w:type="character" w:customStyle="1" w:styleId="WW8Num21z3">
    <w:name w:val="WW8Num21z3"/>
    <w:rsid w:val="003F5144"/>
    <w:rPr>
      <w:rFonts w:ascii="Symbol" w:hAnsi="Symbol"/>
    </w:rPr>
  </w:style>
  <w:style w:type="character" w:customStyle="1" w:styleId="WW8Num22z0">
    <w:name w:val="WW8Num22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1">
    <w:name w:val="WW8Num22z1"/>
    <w:rsid w:val="003F5144"/>
    <w:rPr>
      <w:rFonts w:ascii="Arial" w:hAnsi="Arial"/>
    </w:rPr>
  </w:style>
  <w:style w:type="character" w:customStyle="1" w:styleId="WW8Num23z0">
    <w:name w:val="WW8Num23z0"/>
    <w:rsid w:val="003F5144"/>
    <w:rPr>
      <w:rFonts w:ascii="Arial" w:eastAsia="Times New Roman" w:hAnsi="Arial" w:cs="Arial"/>
    </w:rPr>
  </w:style>
  <w:style w:type="character" w:customStyle="1" w:styleId="WW8Num23z1">
    <w:name w:val="WW8Num23z1"/>
    <w:rsid w:val="003F5144"/>
    <w:rPr>
      <w:rFonts w:ascii="Courier New" w:hAnsi="Courier New" w:cs="Courier New"/>
    </w:rPr>
  </w:style>
  <w:style w:type="character" w:customStyle="1" w:styleId="WW8Num23z2">
    <w:name w:val="WW8Num23z2"/>
    <w:rsid w:val="003F5144"/>
    <w:rPr>
      <w:rFonts w:ascii="Wingdings" w:hAnsi="Wingdings"/>
    </w:rPr>
  </w:style>
  <w:style w:type="character" w:customStyle="1" w:styleId="WW8Num23z3">
    <w:name w:val="WW8Num23z3"/>
    <w:rsid w:val="003F5144"/>
    <w:rPr>
      <w:rFonts w:ascii="Symbol" w:hAnsi="Symbol"/>
    </w:rPr>
  </w:style>
  <w:style w:type="character" w:customStyle="1" w:styleId="WW8Num24z0">
    <w:name w:val="WW8Num24z0"/>
    <w:rsid w:val="003F5144"/>
    <w:rPr>
      <w:rFonts w:ascii="Arial" w:eastAsia="Times New Roman" w:hAnsi="Arial" w:cs="Arial"/>
    </w:rPr>
  </w:style>
  <w:style w:type="character" w:customStyle="1" w:styleId="WW8Num24z1">
    <w:name w:val="WW8Num24z1"/>
    <w:rsid w:val="003F5144"/>
    <w:rPr>
      <w:rFonts w:ascii="Courier New" w:hAnsi="Courier New" w:cs="Courier New"/>
    </w:rPr>
  </w:style>
  <w:style w:type="character" w:customStyle="1" w:styleId="WW8Num24z2">
    <w:name w:val="WW8Num24z2"/>
    <w:rsid w:val="003F5144"/>
    <w:rPr>
      <w:rFonts w:ascii="Wingdings" w:hAnsi="Wingdings"/>
    </w:rPr>
  </w:style>
  <w:style w:type="character" w:customStyle="1" w:styleId="WW8Num24z3">
    <w:name w:val="WW8Num24z3"/>
    <w:rsid w:val="003F5144"/>
    <w:rPr>
      <w:rFonts w:ascii="Symbol" w:hAnsi="Symbol"/>
    </w:rPr>
  </w:style>
  <w:style w:type="character" w:customStyle="1" w:styleId="WW8Num26z0">
    <w:name w:val="WW8Num26z0"/>
    <w:rsid w:val="003F5144"/>
    <w:rPr>
      <w:rFonts w:ascii="Arial" w:eastAsia="Times New Roman" w:hAnsi="Arial" w:cs="Arial"/>
    </w:rPr>
  </w:style>
  <w:style w:type="character" w:customStyle="1" w:styleId="WW8Num26z1">
    <w:name w:val="WW8Num26z1"/>
    <w:rsid w:val="003F5144"/>
    <w:rPr>
      <w:rFonts w:ascii="Wingdings" w:eastAsia="Times New Roman" w:hAnsi="Wingdings" w:cs="Arial"/>
    </w:rPr>
  </w:style>
  <w:style w:type="character" w:customStyle="1" w:styleId="WW8Num26z2">
    <w:name w:val="WW8Num26z2"/>
    <w:rsid w:val="003F5144"/>
    <w:rPr>
      <w:rFonts w:ascii="Wingdings" w:hAnsi="Wingdings"/>
    </w:rPr>
  </w:style>
  <w:style w:type="character" w:customStyle="1" w:styleId="WW8Num26z3">
    <w:name w:val="WW8Num26z3"/>
    <w:rsid w:val="003F5144"/>
    <w:rPr>
      <w:rFonts w:ascii="Symbol" w:hAnsi="Symbol"/>
    </w:rPr>
  </w:style>
  <w:style w:type="character" w:customStyle="1" w:styleId="WW8Num26z4">
    <w:name w:val="WW8Num26z4"/>
    <w:rsid w:val="003F5144"/>
    <w:rPr>
      <w:rFonts w:ascii="Courier New" w:hAnsi="Courier New" w:cs="Courier New"/>
    </w:rPr>
  </w:style>
  <w:style w:type="character" w:customStyle="1" w:styleId="WW8Num27z0">
    <w:name w:val="WW8Num27z0"/>
    <w:rsid w:val="003F5144"/>
    <w:rPr>
      <w:rFonts w:ascii="Arial" w:eastAsia="Times New Roman" w:hAnsi="Arial" w:cs="Arial"/>
    </w:rPr>
  </w:style>
  <w:style w:type="character" w:customStyle="1" w:styleId="WW8Num27z1">
    <w:name w:val="WW8Num27z1"/>
    <w:rsid w:val="003F5144"/>
    <w:rPr>
      <w:rFonts w:ascii="Wingdings" w:eastAsia="Times New Roman" w:hAnsi="Wingdings" w:cs="Arial"/>
    </w:rPr>
  </w:style>
  <w:style w:type="character" w:customStyle="1" w:styleId="WW8Num27z2">
    <w:name w:val="WW8Num27z2"/>
    <w:rsid w:val="003F5144"/>
    <w:rPr>
      <w:rFonts w:ascii="Wingdings" w:hAnsi="Wingdings"/>
    </w:rPr>
  </w:style>
  <w:style w:type="character" w:customStyle="1" w:styleId="WW8Num27z3">
    <w:name w:val="WW8Num27z3"/>
    <w:rsid w:val="003F5144"/>
    <w:rPr>
      <w:rFonts w:ascii="Symbol" w:hAnsi="Symbol"/>
    </w:rPr>
  </w:style>
  <w:style w:type="character" w:customStyle="1" w:styleId="WW8Num27z4">
    <w:name w:val="WW8Num27z4"/>
    <w:rsid w:val="003F5144"/>
    <w:rPr>
      <w:rFonts w:ascii="Courier New" w:hAnsi="Courier New" w:cs="Courier New"/>
    </w:rPr>
  </w:style>
  <w:style w:type="character" w:customStyle="1" w:styleId="WW8Num29z1">
    <w:name w:val="WW8Num29z1"/>
    <w:rsid w:val="003F5144"/>
    <w:rPr>
      <w:rFonts w:ascii="Symbol" w:hAnsi="Symbol"/>
    </w:rPr>
  </w:style>
  <w:style w:type="character" w:customStyle="1" w:styleId="WW8Num30z1">
    <w:name w:val="WW8Num30z1"/>
    <w:rsid w:val="003F5144"/>
    <w:rPr>
      <w:rFonts w:ascii="Symbol" w:hAnsi="Symbol"/>
    </w:rPr>
  </w:style>
  <w:style w:type="character" w:customStyle="1" w:styleId="WW8Num31z0">
    <w:name w:val="WW8Num31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3F5144"/>
    <w:rPr>
      <w:rFonts w:ascii="Symbol" w:hAnsi="Symbol"/>
      <w:color w:val="FF0000"/>
    </w:rPr>
  </w:style>
  <w:style w:type="character" w:customStyle="1" w:styleId="WW8Num32z1">
    <w:name w:val="WW8Num32z1"/>
    <w:rsid w:val="003F5144"/>
    <w:rPr>
      <w:rFonts w:ascii="Courier New" w:hAnsi="Courier New" w:cs="Courier New"/>
    </w:rPr>
  </w:style>
  <w:style w:type="character" w:customStyle="1" w:styleId="WW8Num32z2">
    <w:name w:val="WW8Num32z2"/>
    <w:rsid w:val="003F5144"/>
    <w:rPr>
      <w:rFonts w:ascii="Wingdings" w:hAnsi="Wingdings"/>
    </w:rPr>
  </w:style>
  <w:style w:type="character" w:customStyle="1" w:styleId="WW8Num32z3">
    <w:name w:val="WW8Num32z3"/>
    <w:rsid w:val="003F5144"/>
    <w:rPr>
      <w:rFonts w:ascii="Symbol" w:hAnsi="Symbol"/>
    </w:rPr>
  </w:style>
  <w:style w:type="character" w:customStyle="1" w:styleId="WW8Num33z1">
    <w:name w:val="WW8Num33z1"/>
    <w:rsid w:val="003F5144"/>
    <w:rPr>
      <w:rFonts w:ascii="Arial" w:hAnsi="Arial"/>
    </w:rPr>
  </w:style>
  <w:style w:type="character" w:customStyle="1" w:styleId="WW8Num36z0">
    <w:name w:val="WW8Num36z0"/>
    <w:rsid w:val="003F5144"/>
    <w:rPr>
      <w:rFonts w:ascii="Arial" w:eastAsia="Times New Roman" w:hAnsi="Arial"/>
    </w:rPr>
  </w:style>
  <w:style w:type="character" w:customStyle="1" w:styleId="WW8Num36z1">
    <w:name w:val="WW8Num36z1"/>
    <w:rsid w:val="003F5144"/>
    <w:rPr>
      <w:rFonts w:ascii="Wingdings" w:eastAsia="Times New Roman" w:hAnsi="Wingdings" w:cs="Arial"/>
    </w:rPr>
  </w:style>
  <w:style w:type="character" w:customStyle="1" w:styleId="WW8Num36z2">
    <w:name w:val="WW8Num36z2"/>
    <w:rsid w:val="003F5144"/>
    <w:rPr>
      <w:rFonts w:ascii="Wingdings" w:hAnsi="Wingdings"/>
    </w:rPr>
  </w:style>
  <w:style w:type="character" w:customStyle="1" w:styleId="WW8Num36z3">
    <w:name w:val="WW8Num36z3"/>
    <w:rsid w:val="003F5144"/>
    <w:rPr>
      <w:rFonts w:ascii="Symbol" w:hAnsi="Symbol"/>
    </w:rPr>
  </w:style>
  <w:style w:type="character" w:customStyle="1" w:styleId="WW8Num36z4">
    <w:name w:val="WW8Num36z4"/>
    <w:rsid w:val="003F5144"/>
    <w:rPr>
      <w:rFonts w:ascii="Courier New" w:hAnsi="Courier New" w:cs="Courier New"/>
    </w:rPr>
  </w:style>
  <w:style w:type="character" w:customStyle="1" w:styleId="WW8Num39z0">
    <w:name w:val="WW8Num39z0"/>
    <w:rsid w:val="003F5144"/>
    <w:rPr>
      <w:rFonts w:ascii="Arial" w:eastAsia="Times New Roman" w:hAnsi="Arial" w:cs="Arial"/>
    </w:rPr>
  </w:style>
  <w:style w:type="character" w:customStyle="1" w:styleId="WW8Num39z1">
    <w:name w:val="WW8Num39z1"/>
    <w:rsid w:val="003F5144"/>
    <w:rPr>
      <w:rFonts w:ascii="Courier New" w:hAnsi="Courier New" w:cs="Courier New"/>
    </w:rPr>
  </w:style>
  <w:style w:type="character" w:customStyle="1" w:styleId="WW8Num39z2">
    <w:name w:val="WW8Num39z2"/>
    <w:rsid w:val="003F5144"/>
    <w:rPr>
      <w:rFonts w:ascii="Wingdings" w:hAnsi="Wingdings"/>
    </w:rPr>
  </w:style>
  <w:style w:type="character" w:customStyle="1" w:styleId="WW8Num39z3">
    <w:name w:val="WW8Num39z3"/>
    <w:rsid w:val="003F5144"/>
    <w:rPr>
      <w:rFonts w:ascii="Symbol" w:hAnsi="Symbol"/>
    </w:rPr>
  </w:style>
  <w:style w:type="character" w:customStyle="1" w:styleId="WW8Num40z0">
    <w:name w:val="WW8Num40z0"/>
    <w:rsid w:val="003F5144"/>
    <w:rPr>
      <w:rFonts w:ascii="Symbol" w:hAnsi="Symbol"/>
    </w:rPr>
  </w:style>
  <w:style w:type="character" w:customStyle="1" w:styleId="WW8Num40z1">
    <w:name w:val="WW8Num40z1"/>
    <w:rsid w:val="003F5144"/>
    <w:rPr>
      <w:rFonts w:ascii="Courier New" w:hAnsi="Courier New" w:cs="Courier New"/>
    </w:rPr>
  </w:style>
  <w:style w:type="character" w:customStyle="1" w:styleId="WW8Num40z2">
    <w:name w:val="WW8Num40z2"/>
    <w:rsid w:val="003F5144"/>
    <w:rPr>
      <w:rFonts w:ascii="Wingdings" w:hAnsi="Wingdings"/>
    </w:rPr>
  </w:style>
  <w:style w:type="character" w:customStyle="1" w:styleId="WW8Num41z0">
    <w:name w:val="WW8Num41z0"/>
    <w:rsid w:val="003F5144"/>
    <w:rPr>
      <w:rFonts w:ascii="Arial" w:eastAsia="Times New Roman" w:hAnsi="Arial" w:cs="Arial"/>
    </w:rPr>
  </w:style>
  <w:style w:type="character" w:customStyle="1" w:styleId="WW8Num41z1">
    <w:name w:val="WW8Num41z1"/>
    <w:rsid w:val="003F5144"/>
    <w:rPr>
      <w:rFonts w:ascii="Courier New" w:hAnsi="Courier New" w:cs="Courier New"/>
    </w:rPr>
  </w:style>
  <w:style w:type="character" w:customStyle="1" w:styleId="WW8Num41z2">
    <w:name w:val="WW8Num41z2"/>
    <w:rsid w:val="003F5144"/>
    <w:rPr>
      <w:rFonts w:ascii="Wingdings" w:hAnsi="Wingdings"/>
    </w:rPr>
  </w:style>
  <w:style w:type="character" w:customStyle="1" w:styleId="WW8Num41z3">
    <w:name w:val="WW8Num41z3"/>
    <w:rsid w:val="003F5144"/>
    <w:rPr>
      <w:rFonts w:ascii="Symbol" w:hAnsi="Symbol"/>
    </w:rPr>
  </w:style>
  <w:style w:type="character" w:customStyle="1" w:styleId="WW8Num42z0">
    <w:name w:val="WW8Num42z0"/>
    <w:rsid w:val="003F5144"/>
    <w:rPr>
      <w:rFonts w:ascii="Symbol" w:hAnsi="Symbol"/>
    </w:rPr>
  </w:style>
  <w:style w:type="character" w:customStyle="1" w:styleId="WW8Num42z1">
    <w:name w:val="WW8Num42z1"/>
    <w:rsid w:val="003F5144"/>
    <w:rPr>
      <w:rFonts w:ascii="Courier New" w:hAnsi="Courier New" w:cs="Courier New"/>
    </w:rPr>
  </w:style>
  <w:style w:type="character" w:customStyle="1" w:styleId="WW8Num42z2">
    <w:name w:val="WW8Num42z2"/>
    <w:rsid w:val="003F5144"/>
    <w:rPr>
      <w:rFonts w:ascii="Wingdings" w:hAnsi="Wingdings"/>
    </w:rPr>
  </w:style>
  <w:style w:type="character" w:customStyle="1" w:styleId="WW8Num43z0">
    <w:name w:val="WW8Num43z0"/>
    <w:rsid w:val="003F5144"/>
    <w:rPr>
      <w:rFonts w:ascii="Arial" w:eastAsia="Times New Roman" w:hAnsi="Arial" w:cs="Arial"/>
    </w:rPr>
  </w:style>
  <w:style w:type="character" w:customStyle="1" w:styleId="WW8Num43z1">
    <w:name w:val="WW8Num43z1"/>
    <w:rsid w:val="003F5144"/>
    <w:rPr>
      <w:rFonts w:ascii="Wingdings" w:eastAsia="Times New Roman" w:hAnsi="Wingdings" w:cs="Arial"/>
    </w:rPr>
  </w:style>
  <w:style w:type="character" w:customStyle="1" w:styleId="WW8Num43z2">
    <w:name w:val="WW8Num43z2"/>
    <w:rsid w:val="003F5144"/>
    <w:rPr>
      <w:rFonts w:ascii="Wingdings" w:hAnsi="Wingdings"/>
    </w:rPr>
  </w:style>
  <w:style w:type="character" w:customStyle="1" w:styleId="WW8Num43z3">
    <w:name w:val="WW8Num43z3"/>
    <w:rsid w:val="003F5144"/>
    <w:rPr>
      <w:rFonts w:ascii="Symbol" w:hAnsi="Symbol"/>
    </w:rPr>
  </w:style>
  <w:style w:type="character" w:customStyle="1" w:styleId="WW8Num43z4">
    <w:name w:val="WW8Num43z4"/>
    <w:rsid w:val="003F5144"/>
    <w:rPr>
      <w:rFonts w:ascii="Courier New" w:hAnsi="Courier New" w:cs="Courier New"/>
    </w:rPr>
  </w:style>
  <w:style w:type="character" w:customStyle="1" w:styleId="WW8Num45z1">
    <w:name w:val="WW8Num45z1"/>
    <w:rsid w:val="003F5144"/>
    <w:rPr>
      <w:rFonts w:ascii="Symbol" w:hAnsi="Symbol"/>
    </w:rPr>
  </w:style>
  <w:style w:type="character" w:customStyle="1" w:styleId="WW8Num46z0">
    <w:name w:val="WW8Num46z0"/>
    <w:rsid w:val="003F5144"/>
    <w:rPr>
      <w:rFonts w:ascii="Arial" w:eastAsia="Times New Roman" w:hAnsi="Arial"/>
    </w:rPr>
  </w:style>
  <w:style w:type="character" w:customStyle="1" w:styleId="WW8Num46z1">
    <w:name w:val="WW8Num46z1"/>
    <w:rsid w:val="003F5144"/>
    <w:rPr>
      <w:rFonts w:ascii="Wingdings" w:eastAsia="Times New Roman" w:hAnsi="Wingdings" w:cs="Arial"/>
    </w:rPr>
  </w:style>
  <w:style w:type="character" w:customStyle="1" w:styleId="WW8Num46z2">
    <w:name w:val="WW8Num46z2"/>
    <w:rsid w:val="003F5144"/>
    <w:rPr>
      <w:rFonts w:ascii="Wingdings" w:hAnsi="Wingdings"/>
    </w:rPr>
  </w:style>
  <w:style w:type="character" w:customStyle="1" w:styleId="WW8Num46z3">
    <w:name w:val="WW8Num46z3"/>
    <w:rsid w:val="003F5144"/>
    <w:rPr>
      <w:rFonts w:ascii="Symbol" w:hAnsi="Symbol"/>
    </w:rPr>
  </w:style>
  <w:style w:type="character" w:customStyle="1" w:styleId="WW8Num46z4">
    <w:name w:val="WW8Num46z4"/>
    <w:rsid w:val="003F5144"/>
    <w:rPr>
      <w:rFonts w:ascii="Courier New" w:hAnsi="Courier New" w:cs="Courier New"/>
    </w:rPr>
  </w:style>
  <w:style w:type="character" w:customStyle="1" w:styleId="WW8Num48z0">
    <w:name w:val="WW8Num48z0"/>
    <w:rsid w:val="003F5144"/>
    <w:rPr>
      <w:rFonts w:ascii="Symbol" w:hAnsi="Symbol"/>
    </w:rPr>
  </w:style>
  <w:style w:type="character" w:customStyle="1" w:styleId="WW8Num48z1">
    <w:name w:val="WW8Num48z1"/>
    <w:rsid w:val="003F5144"/>
    <w:rPr>
      <w:rFonts w:ascii="Courier New" w:hAnsi="Courier New" w:cs="Courier New"/>
    </w:rPr>
  </w:style>
  <w:style w:type="character" w:customStyle="1" w:styleId="WW8Num48z2">
    <w:name w:val="WW8Num48z2"/>
    <w:rsid w:val="003F5144"/>
    <w:rPr>
      <w:rFonts w:ascii="Wingdings" w:hAnsi="Wingdings"/>
    </w:rPr>
  </w:style>
  <w:style w:type="character" w:customStyle="1" w:styleId="WW8Num50z0">
    <w:name w:val="WW8Num50z0"/>
    <w:rsid w:val="003F5144"/>
    <w:rPr>
      <w:rFonts w:ascii="Symbol" w:hAnsi="Symbol"/>
    </w:rPr>
  </w:style>
  <w:style w:type="character" w:customStyle="1" w:styleId="WW8Num50z1">
    <w:name w:val="WW8Num50z1"/>
    <w:rsid w:val="003F5144"/>
    <w:rPr>
      <w:rFonts w:ascii="Courier New" w:hAnsi="Courier New" w:cs="Courier New"/>
    </w:rPr>
  </w:style>
  <w:style w:type="character" w:customStyle="1" w:styleId="WW8Num50z2">
    <w:name w:val="WW8Num50z2"/>
    <w:rsid w:val="003F5144"/>
    <w:rPr>
      <w:rFonts w:ascii="Wingdings" w:hAnsi="Wingdings"/>
    </w:rPr>
  </w:style>
  <w:style w:type="character" w:customStyle="1" w:styleId="WW8Num51z0">
    <w:name w:val="WW8Num51z0"/>
    <w:rsid w:val="003F5144"/>
    <w:rPr>
      <w:rFonts w:ascii="Symbol" w:hAnsi="Symbol"/>
    </w:rPr>
  </w:style>
  <w:style w:type="character" w:customStyle="1" w:styleId="WW8Num51z2">
    <w:name w:val="WW8Num51z2"/>
    <w:rsid w:val="003F5144"/>
    <w:rPr>
      <w:rFonts w:ascii="Wingdings" w:hAnsi="Wingdings"/>
    </w:rPr>
  </w:style>
  <w:style w:type="character" w:customStyle="1" w:styleId="WW8Num51z4">
    <w:name w:val="WW8Num51z4"/>
    <w:rsid w:val="003F5144"/>
    <w:rPr>
      <w:rFonts w:ascii="Courier New" w:hAnsi="Courier New" w:cs="Courier New"/>
    </w:rPr>
  </w:style>
  <w:style w:type="character" w:customStyle="1" w:styleId="WW8Num52z0">
    <w:name w:val="WW8Num52z0"/>
    <w:rsid w:val="003F5144"/>
    <w:rPr>
      <w:rFonts w:ascii="Symbol" w:hAnsi="Symbol"/>
      <w:color w:val="FF0000"/>
    </w:rPr>
  </w:style>
  <w:style w:type="character" w:customStyle="1" w:styleId="WW8Num52z1">
    <w:name w:val="WW8Num52z1"/>
    <w:rsid w:val="003F5144"/>
    <w:rPr>
      <w:rFonts w:ascii="Courier New" w:hAnsi="Courier New" w:cs="Courier New"/>
    </w:rPr>
  </w:style>
  <w:style w:type="character" w:customStyle="1" w:styleId="WW8Num52z2">
    <w:name w:val="WW8Num52z2"/>
    <w:rsid w:val="003F5144"/>
    <w:rPr>
      <w:rFonts w:ascii="Wingdings" w:hAnsi="Wingdings"/>
    </w:rPr>
  </w:style>
  <w:style w:type="character" w:customStyle="1" w:styleId="WW8Num52z3">
    <w:name w:val="WW8Num52z3"/>
    <w:rsid w:val="003F5144"/>
    <w:rPr>
      <w:rFonts w:ascii="Symbol" w:hAnsi="Symbol"/>
    </w:rPr>
  </w:style>
  <w:style w:type="character" w:customStyle="1" w:styleId="WW8Num53z0">
    <w:name w:val="WW8Num53z0"/>
    <w:rsid w:val="003F5144"/>
    <w:rPr>
      <w:rFonts w:ascii="Arial" w:eastAsia="Times New Roman" w:hAnsi="Arial"/>
    </w:rPr>
  </w:style>
  <w:style w:type="character" w:customStyle="1" w:styleId="WW8Num53z1">
    <w:name w:val="WW8Num53z1"/>
    <w:rsid w:val="003F5144"/>
    <w:rPr>
      <w:rFonts w:ascii="Wingdings" w:eastAsia="Times New Roman" w:hAnsi="Wingdings" w:cs="Arial"/>
    </w:rPr>
  </w:style>
  <w:style w:type="character" w:customStyle="1" w:styleId="WW8Num53z2">
    <w:name w:val="WW8Num53z2"/>
    <w:rsid w:val="003F5144"/>
    <w:rPr>
      <w:rFonts w:ascii="Wingdings" w:hAnsi="Wingdings"/>
    </w:rPr>
  </w:style>
  <w:style w:type="character" w:customStyle="1" w:styleId="WW8Num53z3">
    <w:name w:val="WW8Num53z3"/>
    <w:rsid w:val="003F5144"/>
    <w:rPr>
      <w:rFonts w:ascii="Symbol" w:hAnsi="Symbol"/>
    </w:rPr>
  </w:style>
  <w:style w:type="character" w:customStyle="1" w:styleId="WW8Num53z4">
    <w:name w:val="WW8Num53z4"/>
    <w:rsid w:val="003F5144"/>
    <w:rPr>
      <w:rFonts w:ascii="Courier New" w:hAnsi="Courier New" w:cs="Courier New"/>
    </w:rPr>
  </w:style>
  <w:style w:type="character" w:customStyle="1" w:styleId="WW-Absatz-Standardschriftart11111111111">
    <w:name w:val="WW-Absatz-Standardschriftart11111111111"/>
    <w:rsid w:val="003F5144"/>
  </w:style>
  <w:style w:type="character" w:customStyle="1" w:styleId="berschrift1berschrift112ptChar">
    <w:name w:val="Überschrift 1;Überschrift 1 + 12pt 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12ptChar">
    <w:name w:val="12 pt Char"/>
    <w:rsid w:val="003F5144"/>
    <w:rPr>
      <w:rFonts w:ascii="Arial" w:hAnsi="Arial" w:cs="Arial"/>
      <w:b/>
      <w:bCs/>
      <w:kern w:val="1"/>
      <w:sz w:val="24"/>
      <w:szCs w:val="24"/>
      <w:lang w:val="de-DE" w:eastAsia="ar-SA" w:bidi="ar-SA"/>
    </w:rPr>
  </w:style>
  <w:style w:type="character" w:styleId="Hyperlink">
    <w:name w:val="Hyperlink"/>
    <w:rsid w:val="003F5144"/>
    <w:rPr>
      <w:color w:val="0000FF"/>
      <w:u w:val="single"/>
    </w:rPr>
  </w:style>
  <w:style w:type="character" w:customStyle="1" w:styleId="berschrift2Char">
    <w:name w:val="Überschrift 2 Char"/>
    <w:rsid w:val="003F5144"/>
    <w:rPr>
      <w:rFonts w:ascii="Arial" w:hAnsi="Arial" w:cs="Arial"/>
      <w:b/>
      <w:bCs/>
      <w:iCs/>
      <w:sz w:val="26"/>
      <w:szCs w:val="26"/>
      <w:lang w:val="de-DE" w:eastAsia="ar-SA" w:bidi="ar-SA"/>
    </w:rPr>
  </w:style>
  <w:style w:type="character" w:customStyle="1" w:styleId="Formatvorlageberschrift211ptChar">
    <w:name w:val="Formatvorlage Überschrift 2 + 11 pt Char"/>
    <w:rsid w:val="003F5144"/>
    <w:rPr>
      <w:rFonts w:ascii="Arial" w:hAnsi="Arial" w:cs="Arial"/>
      <w:b/>
      <w:bCs/>
      <w:iCs/>
      <w:sz w:val="22"/>
      <w:szCs w:val="26"/>
      <w:lang w:val="de-DE" w:eastAsia="ar-SA" w:bidi="ar-SA"/>
    </w:rPr>
  </w:style>
  <w:style w:type="character" w:customStyle="1" w:styleId="Formatvorlageberschrift1Links0cmChar">
    <w:name w:val="Formatvorlage Überschrift 1 + Links:  0 cm Char"/>
    <w:basedOn w:val="berschrift1berschrift112pt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FormatvorlageFormatvorlageberschrift1Links0cm12ptChar">
    <w:name w:val="Formatvorlage Formatvorlage Überschrift 1 + Links:  0 cm + 12 pt Char"/>
    <w:rsid w:val="003F5144"/>
    <w:rPr>
      <w:rFonts w:ascii="Arial" w:hAnsi="Arial" w:cs="Arial"/>
      <w:b/>
      <w:bCs/>
      <w:kern w:val="1"/>
      <w:sz w:val="24"/>
      <w:szCs w:val="32"/>
      <w:lang w:val="de-DE" w:eastAsia="ar-SA" w:bidi="ar-SA"/>
    </w:rPr>
  </w:style>
  <w:style w:type="character" w:customStyle="1" w:styleId="berschrift3Char">
    <w:name w:val="Überschrift 3 Char"/>
    <w:rsid w:val="003F5144"/>
    <w:rPr>
      <w:rFonts w:ascii="Arial" w:hAnsi="Arial" w:cs="Arial"/>
      <w:b/>
      <w:bCs/>
      <w:sz w:val="24"/>
      <w:szCs w:val="26"/>
      <w:lang w:val="de-DE" w:eastAsia="ar-SA" w:bidi="ar-SA"/>
    </w:rPr>
  </w:style>
  <w:style w:type="character" w:styleId="BesuchterHyperlink">
    <w:name w:val="FollowedHyperlink"/>
    <w:rsid w:val="003F5144"/>
    <w:rPr>
      <w:color w:val="800080"/>
      <w:u w:val="single"/>
    </w:rPr>
  </w:style>
  <w:style w:type="paragraph" w:styleId="Textkrper">
    <w:name w:val="Body Text"/>
    <w:basedOn w:val="Standard"/>
    <w:link w:val="TextkrperZchn"/>
    <w:rsid w:val="003F5144"/>
    <w:pPr>
      <w:overflowPunct w:val="0"/>
      <w:autoSpaceDE w:val="0"/>
      <w:textAlignment w:val="baseline"/>
    </w:pPr>
    <w:rPr>
      <w:b/>
      <w:sz w:val="22"/>
      <w:szCs w:val="20"/>
    </w:rPr>
  </w:style>
  <w:style w:type="paragraph" w:styleId="Liste">
    <w:name w:val="List"/>
    <w:basedOn w:val="Textkrper"/>
    <w:rsid w:val="003F5144"/>
    <w:rPr>
      <w:rFonts w:cs="Tahoma"/>
    </w:rPr>
  </w:style>
  <w:style w:type="paragraph" w:styleId="Beschriftung">
    <w:name w:val="caption"/>
    <w:basedOn w:val="Standard"/>
    <w:qFormat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Verzeichnis">
    <w:name w:val="Verzeichnis"/>
    <w:basedOn w:val="Standard"/>
    <w:link w:val="VerzeichnisChar"/>
    <w:rsid w:val="003F514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">
    <w:name w:val="WW-Beschriftung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">
    <w:name w:val="WW-Verzeichnis"/>
    <w:basedOn w:val="Standard"/>
    <w:rsid w:val="003F514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">
    <w:name w:val="WW-Beschriftung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">
    <w:name w:val="WW-Verzeichnis1"/>
    <w:basedOn w:val="Standard"/>
    <w:rsid w:val="003F5144"/>
    <w:pPr>
      <w:suppressLineNumbers/>
    </w:pPr>
    <w:rPr>
      <w:rFonts w:cs="Tahoma"/>
    </w:rPr>
  </w:style>
  <w:style w:type="paragraph" w:customStyle="1" w:styleId="WW-berschrift1">
    <w:name w:val="WW-Überschrift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">
    <w:name w:val="WW-Beschriftung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">
    <w:name w:val="WW-Verzeichnis11"/>
    <w:basedOn w:val="Standard"/>
    <w:rsid w:val="003F5144"/>
    <w:pPr>
      <w:suppressLineNumbers/>
    </w:pPr>
    <w:rPr>
      <w:rFonts w:cs="Tahoma"/>
    </w:rPr>
  </w:style>
  <w:style w:type="paragraph" w:customStyle="1" w:styleId="WW-berschrift11">
    <w:name w:val="WW-Überschrift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">
    <w:name w:val="WW-Beschriftung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">
    <w:name w:val="WW-Verzeichnis111"/>
    <w:basedOn w:val="Standard"/>
    <w:rsid w:val="003F5144"/>
    <w:pPr>
      <w:suppressLineNumbers/>
    </w:pPr>
    <w:rPr>
      <w:rFonts w:cs="Tahoma"/>
    </w:rPr>
  </w:style>
  <w:style w:type="paragraph" w:customStyle="1" w:styleId="WW-berschrift111">
    <w:name w:val="WW-Überschrift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">
    <w:name w:val="WW-Beschriftung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">
    <w:name w:val="WW-Verzeichnis1111"/>
    <w:basedOn w:val="Standard"/>
    <w:rsid w:val="003F5144"/>
    <w:pPr>
      <w:suppressLineNumbers/>
    </w:pPr>
    <w:rPr>
      <w:rFonts w:cs="Tahoma"/>
    </w:rPr>
  </w:style>
  <w:style w:type="paragraph" w:customStyle="1" w:styleId="WW-berschrift1111">
    <w:name w:val="WW-Überschrift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">
    <w:name w:val="WW-Beschriftung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">
    <w:name w:val="WW-Verzeichnis11111"/>
    <w:basedOn w:val="Standard"/>
    <w:rsid w:val="003F5144"/>
    <w:pPr>
      <w:suppressLineNumbers/>
    </w:pPr>
    <w:rPr>
      <w:rFonts w:cs="Tahoma"/>
    </w:rPr>
  </w:style>
  <w:style w:type="paragraph" w:customStyle="1" w:styleId="WW-berschrift11111">
    <w:name w:val="WW-Überschrift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">
    <w:name w:val="WW-Beschriftung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">
    <w:name w:val="WW-Verzeichnis111111"/>
    <w:basedOn w:val="Standard"/>
    <w:rsid w:val="003F5144"/>
    <w:pPr>
      <w:suppressLineNumbers/>
    </w:pPr>
    <w:rPr>
      <w:rFonts w:cs="Tahoma"/>
    </w:rPr>
  </w:style>
  <w:style w:type="paragraph" w:customStyle="1" w:styleId="WW-berschrift111111">
    <w:name w:val="WW-Überschrift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">
    <w:name w:val="WW-Beschriftung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">
    <w:name w:val="WW-Verzeichnis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">
    <w:name w:val="WW-Überschrift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">
    <w:name w:val="WW-Beschriftung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">
    <w:name w:val="WW-Verzeichnis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">
    <w:name w:val="WW-Überschrift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">
    <w:name w:val="WW-Beschriftung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">
    <w:name w:val="WW-Verzeichnis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">
    <w:name w:val="WW-Überschrift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1">
    <w:name w:val="WW-Beschriftung1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1">
    <w:name w:val="WW-Verzeichnis1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1">
    <w:name w:val="WW-Überschrift1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12pt">
    <w:name w:val="12 pt"/>
    <w:basedOn w:val="berschrift1"/>
    <w:rsid w:val="003F5144"/>
    <w:rPr>
      <w:sz w:val="24"/>
      <w:szCs w:val="24"/>
    </w:rPr>
  </w:style>
  <w:style w:type="paragraph" w:customStyle="1" w:styleId="Formatvorlage1">
    <w:name w:val="Formatvorlage1"/>
    <w:basedOn w:val="Standard"/>
    <w:rsid w:val="003F5144"/>
  </w:style>
  <w:style w:type="paragraph" w:styleId="Fuzeile">
    <w:name w:val="footer"/>
    <w:basedOn w:val="Standard"/>
    <w:rsid w:val="003F514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link w:val="Textkrper-ZeileneinzugZchn"/>
    <w:rsid w:val="003F5144"/>
    <w:pPr>
      <w:spacing w:after="120"/>
      <w:ind w:left="283"/>
    </w:pPr>
  </w:style>
  <w:style w:type="paragraph" w:customStyle="1" w:styleId="Textkrper21">
    <w:name w:val="Textkörper 21"/>
    <w:basedOn w:val="Standard"/>
    <w:rsid w:val="003F5144"/>
    <w:pPr>
      <w:overflowPunct w:val="0"/>
      <w:autoSpaceDE w:val="0"/>
      <w:ind w:left="1065" w:hanging="639"/>
      <w:textAlignment w:val="baseline"/>
    </w:pPr>
    <w:rPr>
      <w:szCs w:val="20"/>
    </w:rPr>
  </w:style>
  <w:style w:type="paragraph" w:customStyle="1" w:styleId="Textkrper-Einzug21">
    <w:name w:val="Textkörper-Einzug 21"/>
    <w:basedOn w:val="Standard"/>
    <w:rsid w:val="003F5144"/>
    <w:pPr>
      <w:overflowPunct w:val="0"/>
      <w:autoSpaceDE w:val="0"/>
      <w:ind w:left="708" w:hanging="282"/>
      <w:textAlignment w:val="baseline"/>
    </w:pPr>
    <w:rPr>
      <w:szCs w:val="20"/>
    </w:rPr>
  </w:style>
  <w:style w:type="paragraph" w:customStyle="1" w:styleId="Textkrper-Einzug31">
    <w:name w:val="Textkörper-Einzug 31"/>
    <w:basedOn w:val="Standard"/>
    <w:rsid w:val="003F5144"/>
    <w:pPr>
      <w:overflowPunct w:val="0"/>
      <w:autoSpaceDE w:val="0"/>
      <w:ind w:left="2124"/>
      <w:textAlignment w:val="baseline"/>
    </w:pPr>
    <w:rPr>
      <w:szCs w:val="20"/>
    </w:rPr>
  </w:style>
  <w:style w:type="paragraph" w:customStyle="1" w:styleId="Formatvorlageberschrift1Links0cm">
    <w:name w:val="Formatvorlage Überschrift 1 + Links:  0 cm"/>
    <w:basedOn w:val="berschrift1"/>
    <w:rsid w:val="003F5144"/>
    <w:rPr>
      <w:rFonts w:cs="Times New Roman"/>
      <w:szCs w:val="20"/>
    </w:rPr>
  </w:style>
  <w:style w:type="paragraph" w:styleId="Verzeichnis2">
    <w:name w:val="toc 2"/>
    <w:basedOn w:val="Standard"/>
    <w:next w:val="Standard"/>
    <w:uiPriority w:val="39"/>
    <w:rsid w:val="003F5144"/>
    <w:pPr>
      <w:ind w:left="240"/>
    </w:pPr>
  </w:style>
  <w:style w:type="paragraph" w:styleId="Index1">
    <w:name w:val="index 1"/>
    <w:basedOn w:val="Standard"/>
    <w:next w:val="Standard"/>
    <w:semiHidden/>
    <w:rsid w:val="003F5144"/>
  </w:style>
  <w:style w:type="paragraph" w:styleId="Verzeichnis1">
    <w:name w:val="toc 1"/>
    <w:basedOn w:val="Standard"/>
    <w:next w:val="Standard"/>
    <w:uiPriority w:val="39"/>
    <w:rsid w:val="003F5144"/>
    <w:pPr>
      <w:tabs>
        <w:tab w:val="right" w:leader="dot" w:pos="9062"/>
      </w:tabs>
    </w:pPr>
    <w:rPr>
      <w:rFonts w:cs="Arial"/>
      <w:b/>
    </w:rPr>
  </w:style>
  <w:style w:type="paragraph" w:styleId="Verzeichnis3">
    <w:name w:val="toc 3"/>
    <w:basedOn w:val="Standard"/>
    <w:next w:val="Standard"/>
    <w:uiPriority w:val="39"/>
    <w:rsid w:val="003F5144"/>
    <w:pPr>
      <w:ind w:left="480"/>
    </w:pPr>
  </w:style>
  <w:style w:type="paragraph" w:customStyle="1" w:styleId="Formatvorlageberschrift311pt">
    <w:name w:val="Formatvorlage Überschrift 3 + 11 pt"/>
    <w:basedOn w:val="berschrift3"/>
    <w:link w:val="Formatvorlageberschrift311ptChar"/>
    <w:rsid w:val="003F5144"/>
    <w:rPr>
      <w:sz w:val="22"/>
    </w:rPr>
  </w:style>
  <w:style w:type="paragraph" w:customStyle="1" w:styleId="Formatvorlageberschrift211pt">
    <w:name w:val="Formatvorlage Überschrift 2 + 11 pt"/>
    <w:basedOn w:val="berschrift2"/>
    <w:rsid w:val="003F5144"/>
    <w:rPr>
      <w:sz w:val="22"/>
    </w:rPr>
  </w:style>
  <w:style w:type="paragraph" w:customStyle="1" w:styleId="FormatvorlageFormatvorlageberschrift1Links0cm12pt">
    <w:name w:val="Formatvorlage Formatvorlage Überschrift 1 + Links:  0 cm + 12 pt"/>
    <w:basedOn w:val="Formatvorlageberschrift1Links0cm"/>
    <w:next w:val="Formatvorlageberschrift211pt"/>
    <w:rsid w:val="003F5144"/>
    <w:rPr>
      <w:sz w:val="24"/>
    </w:rPr>
  </w:style>
  <w:style w:type="paragraph" w:customStyle="1" w:styleId="Textkrper31">
    <w:name w:val="Textkörper 31"/>
    <w:basedOn w:val="Standard"/>
    <w:rsid w:val="003F5144"/>
    <w:pPr>
      <w:overflowPunct w:val="0"/>
      <w:autoSpaceDE w:val="0"/>
      <w:textAlignment w:val="baseline"/>
    </w:pPr>
    <w:rPr>
      <w:b/>
      <w:i/>
      <w:sz w:val="22"/>
      <w:szCs w:val="20"/>
    </w:rPr>
  </w:style>
  <w:style w:type="paragraph" w:customStyle="1" w:styleId="Style1">
    <w:name w:val="Style 1"/>
    <w:basedOn w:val="Standard"/>
    <w:rsid w:val="003F5144"/>
    <w:pPr>
      <w:widowControl w:val="0"/>
      <w:autoSpaceDE w:val="0"/>
      <w:ind w:left="1044"/>
    </w:pPr>
  </w:style>
  <w:style w:type="paragraph" w:customStyle="1" w:styleId="Style3">
    <w:name w:val="Style 3"/>
    <w:basedOn w:val="Standard"/>
    <w:rsid w:val="003F5144"/>
    <w:pPr>
      <w:widowControl w:val="0"/>
      <w:autoSpaceDE w:val="0"/>
      <w:spacing w:line="204" w:lineRule="exact"/>
      <w:ind w:left="1152" w:right="648"/>
    </w:pPr>
  </w:style>
  <w:style w:type="paragraph" w:customStyle="1" w:styleId="Style2">
    <w:name w:val="Style 2"/>
    <w:basedOn w:val="Standard"/>
    <w:rsid w:val="003F5144"/>
    <w:pPr>
      <w:widowControl w:val="0"/>
      <w:autoSpaceDE w:val="0"/>
      <w:ind w:left="288"/>
    </w:pPr>
  </w:style>
  <w:style w:type="paragraph" w:customStyle="1" w:styleId="WW-Dokumentstruktur">
    <w:name w:val="WW-Dokumentstruktur"/>
    <w:basedOn w:val="Standard"/>
    <w:rsid w:val="003F514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rsid w:val="003F5144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Textkrper"/>
    <w:rsid w:val="003F5144"/>
    <w:pPr>
      <w:suppressLineNumbers/>
    </w:pPr>
  </w:style>
  <w:style w:type="paragraph" w:customStyle="1" w:styleId="WW-TabellenInhalt">
    <w:name w:val="WW-Tabellen Inhalt"/>
    <w:basedOn w:val="Textkrper"/>
    <w:rsid w:val="003F5144"/>
    <w:pPr>
      <w:suppressLineNumbers/>
    </w:pPr>
  </w:style>
  <w:style w:type="paragraph" w:customStyle="1" w:styleId="WW-TabellenInhalt1">
    <w:name w:val="WW-Tabellen Inhalt1"/>
    <w:basedOn w:val="Textkrper"/>
    <w:rsid w:val="003F5144"/>
    <w:pPr>
      <w:suppressLineNumbers/>
    </w:pPr>
  </w:style>
  <w:style w:type="paragraph" w:customStyle="1" w:styleId="WW-TabellenInhalt11">
    <w:name w:val="WW-Tabellen Inhalt11"/>
    <w:basedOn w:val="Textkrper"/>
    <w:rsid w:val="003F5144"/>
    <w:pPr>
      <w:suppressLineNumbers/>
    </w:pPr>
  </w:style>
  <w:style w:type="paragraph" w:customStyle="1" w:styleId="WW-TabellenInhalt111">
    <w:name w:val="WW-Tabellen Inhalt111"/>
    <w:basedOn w:val="Textkrper"/>
    <w:rsid w:val="003F5144"/>
    <w:pPr>
      <w:suppressLineNumbers/>
    </w:pPr>
  </w:style>
  <w:style w:type="paragraph" w:customStyle="1" w:styleId="WW-TabellenInhalt1111">
    <w:name w:val="WW-Tabellen Inhalt1111"/>
    <w:basedOn w:val="Textkrper"/>
    <w:rsid w:val="003F5144"/>
    <w:pPr>
      <w:suppressLineNumbers/>
    </w:pPr>
  </w:style>
  <w:style w:type="paragraph" w:customStyle="1" w:styleId="WW-TabellenInhalt11111">
    <w:name w:val="WW-Tabellen Inhalt11111"/>
    <w:basedOn w:val="Textkrper"/>
    <w:rsid w:val="003F5144"/>
    <w:pPr>
      <w:suppressLineNumbers/>
    </w:pPr>
  </w:style>
  <w:style w:type="paragraph" w:customStyle="1" w:styleId="WW-TabellenInhalt111111">
    <w:name w:val="WW-Tabellen Inhalt111111"/>
    <w:basedOn w:val="Textkrper"/>
    <w:rsid w:val="003F5144"/>
    <w:pPr>
      <w:suppressLineNumbers/>
    </w:pPr>
  </w:style>
  <w:style w:type="paragraph" w:customStyle="1" w:styleId="WW-TabellenInhalt1111111">
    <w:name w:val="WW-Tabellen Inhalt1111111"/>
    <w:basedOn w:val="Textkrper"/>
    <w:rsid w:val="003F5144"/>
    <w:pPr>
      <w:suppressLineNumbers/>
    </w:pPr>
  </w:style>
  <w:style w:type="paragraph" w:customStyle="1" w:styleId="WW-TabellenInhalt11111111">
    <w:name w:val="WW-Tabellen Inhalt11111111"/>
    <w:basedOn w:val="Textkrper"/>
    <w:rsid w:val="003F5144"/>
    <w:pPr>
      <w:suppressLineNumbers/>
    </w:pPr>
  </w:style>
  <w:style w:type="paragraph" w:customStyle="1" w:styleId="WW-TabellenInhalt111111111">
    <w:name w:val="WW-Tabellen Inhalt111111111"/>
    <w:basedOn w:val="Textkrper"/>
    <w:rsid w:val="003F5144"/>
    <w:pPr>
      <w:suppressLineNumbers/>
    </w:pPr>
  </w:style>
  <w:style w:type="paragraph" w:customStyle="1" w:styleId="WW-TabellenInhalt1111111111">
    <w:name w:val="WW-Tabellen Inhalt1111111111"/>
    <w:basedOn w:val="Textkrper"/>
    <w:rsid w:val="003F5144"/>
    <w:pPr>
      <w:suppressLineNumbers/>
    </w:pPr>
  </w:style>
  <w:style w:type="paragraph" w:customStyle="1" w:styleId="Tabellenberschrift">
    <w:name w:val="Tabellen Überschrift"/>
    <w:basedOn w:val="TabellenInhalt"/>
    <w:rsid w:val="003F5144"/>
    <w:pPr>
      <w:jc w:val="center"/>
    </w:pPr>
    <w:rPr>
      <w:bCs/>
      <w:i/>
      <w:iCs/>
    </w:rPr>
  </w:style>
  <w:style w:type="paragraph" w:customStyle="1" w:styleId="WW-Tabellenberschrift">
    <w:name w:val="WW-Tabellen Überschrift"/>
    <w:basedOn w:val="WW-TabellenInhalt"/>
    <w:rsid w:val="003F5144"/>
    <w:pPr>
      <w:jc w:val="center"/>
    </w:pPr>
    <w:rPr>
      <w:bCs/>
      <w:i/>
      <w:iCs/>
    </w:rPr>
  </w:style>
  <w:style w:type="paragraph" w:customStyle="1" w:styleId="WW-Tabellenberschrift1">
    <w:name w:val="WW-Tabellen Überschrift1"/>
    <w:basedOn w:val="WW-TabellenInhalt1"/>
    <w:rsid w:val="003F5144"/>
    <w:pPr>
      <w:jc w:val="center"/>
    </w:pPr>
    <w:rPr>
      <w:bCs/>
      <w:i/>
      <w:iCs/>
    </w:rPr>
  </w:style>
  <w:style w:type="paragraph" w:customStyle="1" w:styleId="WW-Tabellenberschrift11">
    <w:name w:val="WW-Tabellen Überschrift11"/>
    <w:basedOn w:val="WW-TabellenInhalt11"/>
    <w:rsid w:val="003F5144"/>
    <w:pPr>
      <w:jc w:val="center"/>
    </w:pPr>
    <w:rPr>
      <w:bCs/>
      <w:i/>
      <w:iCs/>
    </w:rPr>
  </w:style>
  <w:style w:type="paragraph" w:customStyle="1" w:styleId="WW-Tabellenberschrift111">
    <w:name w:val="WW-Tabellen Überschrift111"/>
    <w:basedOn w:val="WW-TabellenInhalt111"/>
    <w:rsid w:val="003F5144"/>
    <w:pPr>
      <w:jc w:val="center"/>
    </w:pPr>
    <w:rPr>
      <w:bCs/>
      <w:i/>
      <w:iCs/>
    </w:rPr>
  </w:style>
  <w:style w:type="paragraph" w:customStyle="1" w:styleId="WW-Tabellenberschrift1111">
    <w:name w:val="WW-Tabellen Überschrift1111"/>
    <w:basedOn w:val="WW-TabellenInhalt1111"/>
    <w:rsid w:val="003F5144"/>
    <w:pPr>
      <w:jc w:val="center"/>
    </w:pPr>
    <w:rPr>
      <w:bCs/>
      <w:i/>
      <w:iCs/>
    </w:rPr>
  </w:style>
  <w:style w:type="paragraph" w:customStyle="1" w:styleId="WW-Tabellenberschrift11111">
    <w:name w:val="WW-Tabellen Überschrift11111"/>
    <w:basedOn w:val="WW-TabellenInhalt11111"/>
    <w:rsid w:val="003F5144"/>
    <w:pPr>
      <w:jc w:val="center"/>
    </w:pPr>
    <w:rPr>
      <w:bCs/>
      <w:i/>
      <w:iCs/>
    </w:rPr>
  </w:style>
  <w:style w:type="paragraph" w:customStyle="1" w:styleId="WW-Tabellenberschrift111111">
    <w:name w:val="WW-Tabellen Überschrift111111"/>
    <w:basedOn w:val="WW-TabellenInhalt111111"/>
    <w:rsid w:val="003F5144"/>
    <w:pPr>
      <w:jc w:val="center"/>
    </w:pPr>
    <w:rPr>
      <w:bCs/>
      <w:i/>
      <w:iCs/>
    </w:rPr>
  </w:style>
  <w:style w:type="paragraph" w:customStyle="1" w:styleId="WW-Tabellenberschrift1111111">
    <w:name w:val="WW-Tabellen Überschrift1111111"/>
    <w:basedOn w:val="WW-TabellenInhalt1111111"/>
    <w:rsid w:val="003F5144"/>
    <w:pPr>
      <w:jc w:val="center"/>
    </w:pPr>
    <w:rPr>
      <w:bCs/>
      <w:i/>
      <w:iCs/>
    </w:rPr>
  </w:style>
  <w:style w:type="paragraph" w:customStyle="1" w:styleId="WW-Tabellenberschrift11111111">
    <w:name w:val="WW-Tabellen Überschrift11111111"/>
    <w:basedOn w:val="WW-TabellenInhalt11111111"/>
    <w:rsid w:val="003F5144"/>
    <w:pPr>
      <w:jc w:val="center"/>
    </w:pPr>
    <w:rPr>
      <w:bCs/>
      <w:i/>
      <w:iCs/>
    </w:rPr>
  </w:style>
  <w:style w:type="paragraph" w:customStyle="1" w:styleId="WW-Tabellenberschrift111111111">
    <w:name w:val="WW-Tabellen Überschrift111111111"/>
    <w:basedOn w:val="WW-TabellenInhalt111111111"/>
    <w:rsid w:val="003F5144"/>
    <w:pPr>
      <w:jc w:val="center"/>
    </w:pPr>
    <w:rPr>
      <w:bCs/>
      <w:i/>
      <w:iCs/>
    </w:rPr>
  </w:style>
  <w:style w:type="paragraph" w:customStyle="1" w:styleId="WW-Tabellenberschrift1111111111">
    <w:name w:val="WW-Tabellen Überschrift1111111111"/>
    <w:basedOn w:val="WW-TabellenInhalt1111111111"/>
    <w:rsid w:val="003F5144"/>
    <w:pPr>
      <w:jc w:val="center"/>
    </w:pPr>
    <w:rPr>
      <w:bCs/>
      <w:i/>
      <w:iCs/>
    </w:rPr>
  </w:style>
  <w:style w:type="paragraph" w:customStyle="1" w:styleId="Rahmeninhalt">
    <w:name w:val="Rahmeninhalt"/>
    <w:basedOn w:val="Textkrper"/>
    <w:rsid w:val="003F5144"/>
  </w:style>
  <w:style w:type="paragraph" w:customStyle="1" w:styleId="WW-Rahmeninhalt">
    <w:name w:val="WW-Rahmeninhalt"/>
    <w:basedOn w:val="Textkrper"/>
    <w:rsid w:val="003F5144"/>
  </w:style>
  <w:style w:type="paragraph" w:customStyle="1" w:styleId="WW-Rahmeninhalt1">
    <w:name w:val="WW-Rahmeninhalt1"/>
    <w:basedOn w:val="Textkrper"/>
    <w:rsid w:val="003F5144"/>
  </w:style>
  <w:style w:type="paragraph" w:customStyle="1" w:styleId="WW-Rahmeninhalt11">
    <w:name w:val="WW-Rahmeninhalt11"/>
    <w:basedOn w:val="Textkrper"/>
    <w:rsid w:val="003F5144"/>
  </w:style>
  <w:style w:type="paragraph" w:customStyle="1" w:styleId="WW-Rahmeninhalt111">
    <w:name w:val="WW-Rahmeninhalt111"/>
    <w:basedOn w:val="Textkrper"/>
    <w:rsid w:val="003F5144"/>
  </w:style>
  <w:style w:type="paragraph" w:customStyle="1" w:styleId="WW-Rahmeninhalt1111">
    <w:name w:val="WW-Rahmeninhalt1111"/>
    <w:basedOn w:val="Textkrper"/>
    <w:rsid w:val="003F5144"/>
  </w:style>
  <w:style w:type="paragraph" w:customStyle="1" w:styleId="WW-Rahmeninhalt11111">
    <w:name w:val="WW-Rahmeninhalt11111"/>
    <w:basedOn w:val="Textkrper"/>
    <w:rsid w:val="003F5144"/>
  </w:style>
  <w:style w:type="paragraph" w:customStyle="1" w:styleId="WW-Rahmeninhalt111111">
    <w:name w:val="WW-Rahmeninhalt111111"/>
    <w:basedOn w:val="Textkrper"/>
    <w:rsid w:val="003F5144"/>
  </w:style>
  <w:style w:type="paragraph" w:customStyle="1" w:styleId="WW-Rahmeninhalt1111111">
    <w:name w:val="WW-Rahmeninhalt1111111"/>
    <w:basedOn w:val="Textkrper"/>
    <w:rsid w:val="003F5144"/>
  </w:style>
  <w:style w:type="paragraph" w:customStyle="1" w:styleId="WW-Rahmeninhalt11111111">
    <w:name w:val="WW-Rahmeninhalt11111111"/>
    <w:basedOn w:val="Textkrper"/>
    <w:rsid w:val="003F5144"/>
  </w:style>
  <w:style w:type="paragraph" w:customStyle="1" w:styleId="WW-Rahmeninhalt111111111">
    <w:name w:val="WW-Rahmeninhalt111111111"/>
    <w:basedOn w:val="Textkrper"/>
    <w:rsid w:val="003F5144"/>
  </w:style>
  <w:style w:type="paragraph" w:customStyle="1" w:styleId="WW-Rahmeninhalt1111111111">
    <w:name w:val="WW-Rahmeninhalt1111111111"/>
    <w:basedOn w:val="Textkrper"/>
    <w:rsid w:val="003F5144"/>
  </w:style>
  <w:style w:type="character" w:customStyle="1" w:styleId="VerzeichnisChar">
    <w:name w:val="Verzeichnis Char"/>
    <w:link w:val="Verzeichnis"/>
    <w:rsid w:val="00737D1E"/>
    <w:rPr>
      <w:rFonts w:ascii="Arial" w:hAnsi="Arial" w:cs="Tahoma"/>
      <w:szCs w:val="24"/>
      <w:lang w:val="de-DE" w:eastAsia="ar-SA" w:bidi="ar-SA"/>
    </w:rPr>
  </w:style>
  <w:style w:type="character" w:styleId="Seitenzahl">
    <w:name w:val="page number"/>
    <w:basedOn w:val="Absatz-Standardschriftart"/>
    <w:rsid w:val="00844FA1"/>
  </w:style>
  <w:style w:type="paragraph" w:styleId="NurText">
    <w:name w:val="Plain Text"/>
    <w:basedOn w:val="Standard"/>
    <w:rsid w:val="00645F36"/>
    <w:pPr>
      <w:suppressAutoHyphens w:val="0"/>
    </w:pPr>
    <w:rPr>
      <w:rFonts w:ascii="Courier New" w:hAnsi="Courier New" w:cs="Courier New"/>
      <w:szCs w:val="20"/>
      <w:lang w:eastAsia="de-DE"/>
    </w:rPr>
  </w:style>
  <w:style w:type="paragraph" w:styleId="Verzeichnis4">
    <w:name w:val="toc 4"/>
    <w:basedOn w:val="Standard"/>
    <w:next w:val="Standard"/>
    <w:autoRedefine/>
    <w:uiPriority w:val="39"/>
    <w:rsid w:val="00E03B18"/>
    <w:pPr>
      <w:tabs>
        <w:tab w:val="right" w:pos="-2835"/>
        <w:tab w:val="center" w:pos="-2694"/>
        <w:tab w:val="left" w:pos="880"/>
        <w:tab w:val="right" w:leader="dot" w:pos="10206"/>
      </w:tabs>
      <w:spacing w:line="300" w:lineRule="auto"/>
      <w:ind w:right="-1"/>
    </w:pPr>
    <w:rPr>
      <w:noProof/>
      <w:u w:val="single"/>
    </w:rPr>
  </w:style>
  <w:style w:type="character" w:customStyle="1" w:styleId="TextkrperZchn">
    <w:name w:val="Textkörper Zchn"/>
    <w:link w:val="Textkrper"/>
    <w:rsid w:val="008F1F44"/>
    <w:rPr>
      <w:rFonts w:ascii="Arial" w:hAnsi="Arial"/>
      <w:b/>
      <w:sz w:val="22"/>
      <w:lang w:val="de-DE" w:eastAsia="ar-SA" w:bidi="ar-SA"/>
    </w:rPr>
  </w:style>
  <w:style w:type="paragraph" w:styleId="Sprechblasentext">
    <w:name w:val="Balloon Text"/>
    <w:basedOn w:val="Standard"/>
    <w:semiHidden/>
    <w:rsid w:val="00911E3B"/>
    <w:rPr>
      <w:rFonts w:ascii="Tahoma" w:hAnsi="Tahoma" w:cs="Tahoma"/>
      <w:sz w:val="16"/>
      <w:szCs w:val="16"/>
    </w:rPr>
  </w:style>
  <w:style w:type="table" w:styleId="Tabellenraster">
    <w:name w:val="Table Grid"/>
    <w:aliases w:val="Tabellengitternetz"/>
    <w:basedOn w:val="NormaleTabelle"/>
    <w:rsid w:val="005D09C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8F6277"/>
    <w:rPr>
      <w:rFonts w:ascii="Arial" w:hAnsi="Arial"/>
      <w:b/>
      <w:bCs/>
      <w:sz w:val="24"/>
      <w:szCs w:val="26"/>
      <w:lang w:val="x-none" w:eastAsia="ar-SA"/>
    </w:rPr>
  </w:style>
  <w:style w:type="character" w:customStyle="1" w:styleId="Formatvorlageberschrift311ptChar">
    <w:name w:val="Formatvorlage Überschrift 3 + 11 pt Char"/>
    <w:link w:val="Formatvorlageberschrift311pt"/>
    <w:rsid w:val="006D4512"/>
    <w:rPr>
      <w:rFonts w:ascii="Arial" w:hAnsi="Arial"/>
      <w:b/>
      <w:bCs/>
      <w:sz w:val="22"/>
      <w:szCs w:val="26"/>
      <w:lang w:val="x-none" w:eastAsia="ar-SA"/>
    </w:rPr>
  </w:style>
  <w:style w:type="character" w:customStyle="1" w:styleId="Textkrper-ZeileneinzugZchn">
    <w:name w:val="Textkörper-Zeileneinzug Zchn"/>
    <w:link w:val="Textkrper-Zeileneinzug"/>
    <w:rsid w:val="006D4512"/>
    <w:rPr>
      <w:rFonts w:ascii="Arial" w:hAnsi="Arial"/>
      <w:szCs w:val="24"/>
      <w:lang w:val="de-DE" w:eastAsia="ar-SA" w:bidi="ar-SA"/>
    </w:rPr>
  </w:style>
  <w:style w:type="paragraph" w:styleId="Dokumentstruktur">
    <w:name w:val="Document Map"/>
    <w:basedOn w:val="Standard"/>
    <w:semiHidden/>
    <w:rsid w:val="008F4356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F2365F"/>
    <w:pPr>
      <w:ind w:left="720"/>
      <w:contextualSpacing/>
    </w:pPr>
  </w:style>
  <w:style w:type="character" w:customStyle="1" w:styleId="headbody">
    <w:name w:val="headbody"/>
    <w:basedOn w:val="Absatz-Standardschriftart"/>
    <w:rsid w:val="00A634FE"/>
  </w:style>
  <w:style w:type="paragraph" w:styleId="KeinLeerraum">
    <w:name w:val="No Spacing"/>
    <w:uiPriority w:val="1"/>
    <w:qFormat/>
    <w:rsid w:val="007944CE"/>
    <w:pPr>
      <w:suppressAutoHyphens/>
    </w:pPr>
    <w:rPr>
      <w:rFonts w:ascii="Arial" w:hAnsi="Arial"/>
      <w:szCs w:val="24"/>
      <w:lang w:eastAsia="ar-SA"/>
    </w:rPr>
  </w:style>
  <w:style w:type="paragraph" w:customStyle="1" w:styleId="AufzhlungTabelle">
    <w:name w:val="Aufzählung_Tabelle"/>
    <w:basedOn w:val="Standard"/>
    <w:rsid w:val="0088070F"/>
    <w:pPr>
      <w:numPr>
        <w:numId w:val="1"/>
      </w:numPr>
      <w:tabs>
        <w:tab w:val="left" w:pos="284"/>
      </w:tabs>
      <w:suppressAutoHyphens w:val="0"/>
      <w:overflowPunct w:val="0"/>
      <w:autoSpaceDE w:val="0"/>
      <w:autoSpaceDN w:val="0"/>
      <w:adjustRightInd w:val="0"/>
      <w:textAlignment w:val="baseline"/>
    </w:pPr>
    <w:rPr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7169"/>
    <w:rPr>
      <w:szCs w:val="20"/>
      <w:lang w:val="x-none"/>
    </w:rPr>
  </w:style>
  <w:style w:type="character" w:customStyle="1" w:styleId="FunotentextZchn">
    <w:name w:val="Fußnotentext Zchn"/>
    <w:link w:val="Funotentext"/>
    <w:uiPriority w:val="99"/>
    <w:semiHidden/>
    <w:rsid w:val="00767169"/>
    <w:rPr>
      <w:rFonts w:ascii="Arial" w:hAnsi="Arial"/>
      <w:lang w:eastAsia="ar-SA"/>
    </w:rPr>
  </w:style>
  <w:style w:type="character" w:styleId="Funotenzeichen">
    <w:name w:val="footnote reference"/>
    <w:uiPriority w:val="99"/>
    <w:semiHidden/>
    <w:unhideWhenUsed/>
    <w:rsid w:val="00767169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B1654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54B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B1654B"/>
    <w:rPr>
      <w:rFonts w:ascii="Arial" w:hAnsi="Arial"/>
      <w:lang w:eastAsia="ar-SA"/>
    </w:rPr>
  </w:style>
  <w:style w:type="paragraph" w:customStyle="1" w:styleId="PunktAufzhlung">
    <w:name w:val="PunktAufzählung"/>
    <w:basedOn w:val="Textkrper-Zeileneinzug"/>
    <w:link w:val="PunktAufzhlungZchn"/>
    <w:qFormat/>
    <w:rsid w:val="0009434A"/>
    <w:pPr>
      <w:numPr>
        <w:numId w:val="2"/>
      </w:numPr>
      <w:spacing w:before="120" w:line="100" w:lineRule="atLeast"/>
      <w:ind w:left="924" w:hanging="357"/>
      <w:jc w:val="both"/>
    </w:pPr>
  </w:style>
  <w:style w:type="character" w:styleId="Hervorhebung">
    <w:name w:val="Emphasis"/>
    <w:uiPriority w:val="20"/>
    <w:qFormat/>
    <w:rsid w:val="007C4909"/>
    <w:rPr>
      <w:i/>
      <w:iCs/>
    </w:rPr>
  </w:style>
  <w:style w:type="character" w:customStyle="1" w:styleId="PunktAufzhlungZchn">
    <w:name w:val="PunktAufzählung Zchn"/>
    <w:link w:val="PunktAufzhlung"/>
    <w:rsid w:val="0009434A"/>
    <w:rPr>
      <w:rFonts w:ascii="Arial" w:hAnsi="Arial"/>
      <w:sz w:val="18"/>
      <w:szCs w:val="24"/>
      <w:lang w:eastAsia="ar-SA"/>
    </w:rPr>
  </w:style>
  <w:style w:type="paragraph" w:customStyle="1" w:styleId="Einzug11">
    <w:name w:val="Einzug11"/>
    <w:basedOn w:val="Standard"/>
    <w:link w:val="Einzug11Zchn"/>
    <w:qFormat/>
    <w:rsid w:val="00B500CC"/>
  </w:style>
  <w:style w:type="paragraph" w:customStyle="1" w:styleId="KleineberschriftFettgedruckt">
    <w:name w:val="Kleine Überschrift/Fettgedruckt"/>
    <w:basedOn w:val="Einzug11"/>
    <w:link w:val="KleineberschriftFettgedrucktZchn"/>
    <w:qFormat/>
    <w:rsid w:val="007A6532"/>
    <w:pPr>
      <w:spacing w:line="276" w:lineRule="auto"/>
    </w:pPr>
    <w:rPr>
      <w:b/>
    </w:rPr>
  </w:style>
  <w:style w:type="character" w:customStyle="1" w:styleId="Einzug11Zchn">
    <w:name w:val="Einzug11 Zchn"/>
    <w:link w:val="Einzug11"/>
    <w:rsid w:val="00B500CC"/>
    <w:rPr>
      <w:rFonts w:ascii="Arial" w:hAnsi="Arial"/>
      <w:sz w:val="18"/>
      <w:szCs w:val="24"/>
      <w:lang w:eastAsia="ar-SA"/>
    </w:rPr>
  </w:style>
  <w:style w:type="paragraph" w:customStyle="1" w:styleId="Einzug111">
    <w:name w:val="Einzug111"/>
    <w:basedOn w:val="Einzug11"/>
    <w:link w:val="Einzug111Zchn"/>
    <w:qFormat/>
    <w:rsid w:val="00077CFC"/>
    <w:rPr>
      <w:rFonts w:cs="Kartika"/>
    </w:rPr>
  </w:style>
  <w:style w:type="character" w:customStyle="1" w:styleId="KleineberschriftFettgedrucktZchn">
    <w:name w:val="Kleine Überschrift/Fettgedruckt Zchn"/>
    <w:link w:val="KleineberschriftFettgedruckt"/>
    <w:rsid w:val="007A6532"/>
    <w:rPr>
      <w:rFonts w:ascii="Arial" w:hAnsi="Arial"/>
      <w:b/>
      <w:sz w:val="18"/>
      <w:szCs w:val="24"/>
      <w:lang w:eastAsia="ar-SA"/>
    </w:rPr>
  </w:style>
  <w:style w:type="paragraph" w:customStyle="1" w:styleId="ozxxx">
    <w:name w:val="oz xxx"/>
    <w:basedOn w:val="Einzug111"/>
    <w:link w:val="ozxxxZchn"/>
    <w:qFormat/>
    <w:rsid w:val="00077CFC"/>
    <w:pPr>
      <w:ind w:left="1134"/>
    </w:pPr>
  </w:style>
  <w:style w:type="character" w:customStyle="1" w:styleId="Einzug111Zchn">
    <w:name w:val="Einzug111 Zchn"/>
    <w:link w:val="Einzug111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Formatvorlage4">
    <w:name w:val="Formatvorlage4"/>
    <w:basedOn w:val="berschrift40"/>
    <w:link w:val="Formatvorlage4Zchn"/>
    <w:qFormat/>
    <w:rsid w:val="0009498F"/>
    <w:pPr>
      <w:numPr>
        <w:ilvl w:val="4"/>
        <w:numId w:val="13"/>
      </w:numPr>
    </w:pPr>
    <w:rPr>
      <w:b/>
    </w:rPr>
  </w:style>
  <w:style w:type="character" w:customStyle="1" w:styleId="ozxxxZchn">
    <w:name w:val="oz xxx Zchn"/>
    <w:basedOn w:val="Einzug111Zchn"/>
    <w:link w:val="ozxxx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berschrift4">
    <w:name w:val="Überschrift4"/>
    <w:basedOn w:val="Standard"/>
    <w:next w:val="Standard"/>
    <w:link w:val="berschrift4Zchn0"/>
    <w:rsid w:val="00487D64"/>
    <w:pPr>
      <w:numPr>
        <w:numId w:val="3"/>
      </w:numPr>
      <w:spacing w:before="120" w:after="60"/>
      <w:outlineLvl w:val="3"/>
    </w:pPr>
  </w:style>
  <w:style w:type="character" w:customStyle="1" w:styleId="berschrift4Zchn">
    <w:name w:val="Überschrift 4 Zchn"/>
    <w:link w:val="berschrift40"/>
    <w:rsid w:val="00CC3587"/>
    <w:rPr>
      <w:rFonts w:ascii="Arial" w:hAnsi="Arial"/>
      <w:bCs/>
      <w:sz w:val="18"/>
      <w:szCs w:val="28"/>
      <w:lang w:eastAsia="ar-SA"/>
    </w:rPr>
  </w:style>
  <w:style w:type="character" w:customStyle="1" w:styleId="Formatvorlage4Zchn">
    <w:name w:val="Formatvorlage4 Zchn"/>
    <w:link w:val="Formatvorlage4"/>
    <w:rsid w:val="0009498F"/>
    <w:rPr>
      <w:rFonts w:ascii="Arial" w:hAnsi="Arial"/>
      <w:b/>
      <w:bCs/>
      <w:sz w:val="18"/>
      <w:szCs w:val="28"/>
      <w:lang w:eastAsia="ar-SA"/>
    </w:rPr>
  </w:style>
  <w:style w:type="paragraph" w:customStyle="1" w:styleId="Einzug5x1">
    <w:name w:val="Einzug 5x1"/>
    <w:basedOn w:val="Einzug111"/>
    <w:link w:val="Einzug5x1Zchn"/>
    <w:qFormat/>
    <w:rsid w:val="00415836"/>
    <w:pPr>
      <w:ind w:left="2835"/>
    </w:pPr>
  </w:style>
  <w:style w:type="character" w:customStyle="1" w:styleId="berschrift4Zchn0">
    <w:name w:val="Überschrift4 Zchn"/>
    <w:link w:val="berschrift4"/>
    <w:rsid w:val="00487D64"/>
    <w:rPr>
      <w:rFonts w:ascii="Arial" w:hAnsi="Arial"/>
      <w:sz w:val="18"/>
      <w:szCs w:val="24"/>
      <w:lang w:eastAsia="ar-SA"/>
    </w:rPr>
  </w:style>
  <w:style w:type="paragraph" w:customStyle="1" w:styleId="4x1111">
    <w:name w:val="4x1111"/>
    <w:basedOn w:val="Einzug111"/>
    <w:link w:val="4x1111Zchn"/>
    <w:qFormat/>
    <w:rsid w:val="00415836"/>
    <w:pPr>
      <w:ind w:left="2268"/>
    </w:pPr>
  </w:style>
  <w:style w:type="character" w:customStyle="1" w:styleId="Einzug5x1Zchn">
    <w:name w:val="Einzug 5x1 Zchn"/>
    <w:basedOn w:val="Einzug111Zchn"/>
    <w:link w:val="Einzug5x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tabelle">
    <w:name w:val="tabelle"/>
    <w:basedOn w:val="Einzug11"/>
    <w:link w:val="tabelleZchn"/>
    <w:qFormat/>
    <w:rsid w:val="00E97F13"/>
    <w:pPr>
      <w:ind w:left="11"/>
    </w:pPr>
    <w:rPr>
      <w:rFonts w:cs="Arial"/>
      <w:szCs w:val="18"/>
    </w:rPr>
  </w:style>
  <w:style w:type="character" w:customStyle="1" w:styleId="4x1111Zchn">
    <w:name w:val="4x1111 Zchn"/>
    <w:basedOn w:val="Einzug111Zchn"/>
    <w:link w:val="4x111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NummerierungEinfach">
    <w:name w:val="NummerierungEinfach"/>
    <w:basedOn w:val="Einzug11"/>
    <w:link w:val="NummerierungEinfachZchn"/>
    <w:qFormat/>
    <w:rsid w:val="00305E87"/>
    <w:pPr>
      <w:numPr>
        <w:ilvl w:val="3"/>
        <w:numId w:val="6"/>
      </w:numPr>
    </w:pPr>
  </w:style>
  <w:style w:type="character" w:customStyle="1" w:styleId="tabelleZchn">
    <w:name w:val="tabelle Zchn"/>
    <w:link w:val="tabelle"/>
    <w:rsid w:val="00E97F13"/>
    <w:rPr>
      <w:rFonts w:ascii="Arial" w:hAnsi="Arial" w:cs="Arial"/>
      <w:sz w:val="18"/>
      <w:szCs w:val="18"/>
      <w:lang w:eastAsia="ar-SA"/>
    </w:rPr>
  </w:style>
  <w:style w:type="paragraph" w:customStyle="1" w:styleId="4Zahlen">
    <w:name w:val="4 Zahlen"/>
    <w:basedOn w:val="NummerierungEinfach"/>
    <w:link w:val="4ZahlenZchn"/>
    <w:qFormat/>
    <w:rsid w:val="00F26FDA"/>
    <w:pPr>
      <w:numPr>
        <w:ilvl w:val="0"/>
        <w:numId w:val="0"/>
      </w:numPr>
      <w:spacing w:before="120" w:after="120"/>
    </w:pPr>
    <w:rPr>
      <w:b/>
    </w:rPr>
  </w:style>
  <w:style w:type="character" w:customStyle="1" w:styleId="NummerierungEinfachZchn">
    <w:name w:val="NummerierungEinfach Zchn"/>
    <w:basedOn w:val="Einzug11Zchn"/>
    <w:link w:val="NummerierungEinfach"/>
    <w:rsid w:val="00305E87"/>
    <w:rPr>
      <w:rFonts w:ascii="Arial" w:hAnsi="Arial"/>
      <w:sz w:val="18"/>
      <w:szCs w:val="24"/>
      <w:lang w:eastAsia="ar-SA"/>
    </w:rPr>
  </w:style>
  <w:style w:type="character" w:styleId="Buchtitel">
    <w:name w:val="Book Title"/>
    <w:basedOn w:val="Absatz-Standardschriftart"/>
    <w:uiPriority w:val="33"/>
    <w:qFormat/>
    <w:rsid w:val="00E8238C"/>
    <w:rPr>
      <w:b/>
      <w:bCs/>
      <w:smallCaps/>
      <w:spacing w:val="5"/>
    </w:rPr>
  </w:style>
  <w:style w:type="character" w:customStyle="1" w:styleId="4ZahlenZchn">
    <w:name w:val="4 Zahlen Zchn"/>
    <w:basedOn w:val="NummerierungEinfachZchn"/>
    <w:link w:val="4Zahlen"/>
    <w:rsid w:val="00F26FDA"/>
    <w:rPr>
      <w:rFonts w:ascii="Arial" w:hAnsi="Arial"/>
      <w:b/>
      <w:sz w:val="18"/>
      <w:szCs w:val="24"/>
      <w:lang w:eastAsia="ar-SA"/>
    </w:rPr>
  </w:style>
  <w:style w:type="character" w:styleId="SchwacheHervorhebung">
    <w:name w:val="Subtle Emphasis"/>
    <w:basedOn w:val="Absatz-Standardschriftart"/>
    <w:uiPriority w:val="19"/>
    <w:qFormat/>
    <w:rsid w:val="00E8238C"/>
    <w:rPr>
      <w:i/>
      <w:iCs/>
      <w:color w:val="808080" w:themeColor="text1" w:themeTint="7F"/>
    </w:rPr>
  </w:style>
  <w:style w:type="paragraph" w:styleId="Titel">
    <w:name w:val="Title"/>
    <w:basedOn w:val="Standard"/>
    <w:next w:val="Standard"/>
    <w:link w:val="TitelZchn"/>
    <w:uiPriority w:val="10"/>
    <w:qFormat/>
    <w:rsid w:val="00E823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82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5Zahlen">
    <w:name w:val="5 Zahlen"/>
    <w:basedOn w:val="NummerierungEinfach"/>
    <w:link w:val="5ZahlenZchn"/>
    <w:qFormat/>
    <w:rsid w:val="007D1FC2"/>
    <w:pPr>
      <w:numPr>
        <w:ilvl w:val="4"/>
      </w:numPr>
    </w:pPr>
    <w:rPr>
      <w:b/>
    </w:rPr>
  </w:style>
  <w:style w:type="character" w:customStyle="1" w:styleId="5ZahlenZchn">
    <w:name w:val="5 Zahlen Zchn"/>
    <w:basedOn w:val="NummerierungEinfachZchn"/>
    <w:link w:val="5Zahlen"/>
    <w:rsid w:val="007D1FC2"/>
    <w:rPr>
      <w:rFonts w:ascii="Arial" w:hAnsi="Arial"/>
      <w:b/>
      <w:sz w:val="18"/>
      <w:szCs w:val="24"/>
      <w:lang w:eastAsia="ar-SA"/>
    </w:rPr>
  </w:style>
  <w:style w:type="paragraph" w:customStyle="1" w:styleId="Formatvorlage4komma">
    <w:name w:val="Formatvorlage4komma"/>
    <w:basedOn w:val="5Zahlen"/>
    <w:link w:val="Formatvorlage4kommaZchn"/>
    <w:qFormat/>
    <w:rsid w:val="00077CFC"/>
  </w:style>
  <w:style w:type="character" w:customStyle="1" w:styleId="Formatvorlage4kommaZchn">
    <w:name w:val="Formatvorlage4komma Zchn"/>
    <w:basedOn w:val="5ZahlenZchn"/>
    <w:link w:val="Formatvorlage4komma"/>
    <w:rsid w:val="00077CFC"/>
    <w:rPr>
      <w:rFonts w:ascii="Arial" w:hAnsi="Arial"/>
      <w:b/>
      <w:sz w:val="18"/>
      <w:szCs w:val="24"/>
      <w:lang w:eastAsia="ar-SA"/>
    </w:rPr>
  </w:style>
  <w:style w:type="paragraph" w:customStyle="1" w:styleId="OZ">
    <w:name w:val="OZ....."/>
    <w:basedOn w:val="Standard"/>
    <w:link w:val="OZZchn"/>
    <w:qFormat/>
    <w:rsid w:val="009F7319"/>
    <w:rPr>
      <w:b/>
    </w:rPr>
  </w:style>
  <w:style w:type="character" w:customStyle="1" w:styleId="OZZchn">
    <w:name w:val="OZ..... Zchn"/>
    <w:basedOn w:val="Absatz-Standardschriftart"/>
    <w:link w:val="OZ"/>
    <w:rsid w:val="009F7319"/>
    <w:rPr>
      <w:rFonts w:ascii="Arial" w:hAnsi="Arial"/>
      <w:b/>
      <w:sz w:val="1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3EF4"/>
    <w:pPr>
      <w:suppressAutoHyphens/>
    </w:pPr>
    <w:rPr>
      <w:rFonts w:ascii="Arial" w:hAnsi="Arial"/>
      <w:sz w:val="18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D95725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rsid w:val="00D95725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8F6277"/>
    <w:pPr>
      <w:keepNext/>
      <w:numPr>
        <w:ilvl w:val="2"/>
        <w:numId w:val="13"/>
      </w:numPr>
      <w:spacing w:after="240"/>
      <w:outlineLvl w:val="2"/>
    </w:pPr>
    <w:rPr>
      <w:b/>
      <w:bCs/>
      <w:sz w:val="24"/>
      <w:szCs w:val="26"/>
      <w:lang w:val="x-none"/>
    </w:rPr>
  </w:style>
  <w:style w:type="paragraph" w:styleId="berschrift40">
    <w:name w:val="heading 4"/>
    <w:basedOn w:val="Standard"/>
    <w:next w:val="Standard"/>
    <w:link w:val="berschrift4Zchn"/>
    <w:rsid w:val="00CC3587"/>
    <w:pPr>
      <w:keepNext/>
      <w:numPr>
        <w:ilvl w:val="3"/>
        <w:numId w:val="4"/>
      </w:numPr>
      <w:spacing w:before="120" w:after="120"/>
      <w:outlineLvl w:val="3"/>
    </w:pPr>
    <w:rPr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8Num2z0">
    <w:name w:val="WW8Num2z0"/>
    <w:rsid w:val="003F5144"/>
    <w:rPr>
      <w:rFonts w:ascii="Symbol" w:hAnsi="Symbol"/>
    </w:rPr>
  </w:style>
  <w:style w:type="character" w:customStyle="1" w:styleId="WW8Num2z2">
    <w:name w:val="WW8Num2z2"/>
    <w:rsid w:val="003F5144"/>
    <w:rPr>
      <w:rFonts w:ascii="Wingdings" w:hAnsi="Wingdings"/>
    </w:rPr>
  </w:style>
  <w:style w:type="character" w:customStyle="1" w:styleId="WW8Num2z4">
    <w:name w:val="WW8Num2z4"/>
    <w:rsid w:val="003F5144"/>
    <w:rPr>
      <w:rFonts w:ascii="Courier New" w:hAnsi="Courier New" w:cs="Courier New"/>
    </w:rPr>
  </w:style>
  <w:style w:type="character" w:customStyle="1" w:styleId="WW8Num3z0">
    <w:name w:val="WW8Num3z0"/>
    <w:rsid w:val="003F5144"/>
    <w:rPr>
      <w:rFonts w:ascii="Times New Roman" w:hAnsi="Times New Roman" w:cs="Times New Roman"/>
    </w:rPr>
  </w:style>
  <w:style w:type="character" w:customStyle="1" w:styleId="WW8Num5z0">
    <w:name w:val="WW8Num5z0"/>
    <w:rsid w:val="003F5144"/>
    <w:rPr>
      <w:rFonts w:ascii="Symbol" w:hAnsi="Symbol"/>
    </w:rPr>
  </w:style>
  <w:style w:type="character" w:customStyle="1" w:styleId="WW8Num6z0">
    <w:name w:val="WW8Num6z0"/>
    <w:rsid w:val="003F5144"/>
    <w:rPr>
      <w:rFonts w:ascii="Symbol" w:hAnsi="Symbol"/>
      <w:color w:val="FF0000"/>
    </w:rPr>
  </w:style>
  <w:style w:type="character" w:customStyle="1" w:styleId="WW8Num7z0">
    <w:name w:val="WW8Num7z0"/>
    <w:rsid w:val="003F5144"/>
    <w:rPr>
      <w:rFonts w:ascii="Arial" w:hAnsi="Arial" w:cs="Arial"/>
    </w:rPr>
  </w:style>
  <w:style w:type="character" w:customStyle="1" w:styleId="WW8Num9z0">
    <w:name w:val="WW8Num9z0"/>
    <w:rsid w:val="003F5144"/>
    <w:rPr>
      <w:rFonts w:ascii="Symbol" w:hAnsi="Symbol"/>
      <w:color w:val="FF0000"/>
    </w:rPr>
  </w:style>
  <w:style w:type="character" w:customStyle="1" w:styleId="WW8Num10z0">
    <w:name w:val="WW8Num10z0"/>
    <w:rsid w:val="003F5144"/>
    <w:rPr>
      <w:rFonts w:ascii="Arial" w:hAnsi="Arial"/>
    </w:rPr>
  </w:style>
  <w:style w:type="character" w:customStyle="1" w:styleId="WW8Num11z0">
    <w:name w:val="WW8Num11z0"/>
    <w:rsid w:val="003F5144"/>
    <w:rPr>
      <w:rFonts w:ascii="Arial" w:hAnsi="Arial"/>
    </w:rPr>
  </w:style>
  <w:style w:type="character" w:customStyle="1" w:styleId="WW8Num12z0">
    <w:name w:val="WW8Num12z0"/>
    <w:rsid w:val="003F5144"/>
    <w:rPr>
      <w:rFonts w:ascii="Symbol" w:hAnsi="Symbol"/>
    </w:rPr>
  </w:style>
  <w:style w:type="character" w:customStyle="1" w:styleId="WW8Num13z0">
    <w:name w:val="WW8Num13z0"/>
    <w:rsid w:val="003F5144"/>
    <w:rPr>
      <w:rFonts w:ascii="Symbol" w:hAnsi="Symbol"/>
      <w:color w:val="FF0000"/>
    </w:rPr>
  </w:style>
  <w:style w:type="character" w:customStyle="1" w:styleId="WW8Num14z0">
    <w:name w:val="WW8Num14z0"/>
    <w:rsid w:val="003F5144"/>
    <w:rPr>
      <w:rFonts w:ascii="Arial" w:hAnsi="Arial"/>
    </w:rPr>
  </w:style>
  <w:style w:type="character" w:customStyle="1" w:styleId="WW8Num15z0">
    <w:name w:val="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1">
    <w:name w:val="WW8Num15z1"/>
    <w:rsid w:val="003F5144"/>
    <w:rPr>
      <w:rFonts w:ascii="Arial" w:hAnsi="Arial"/>
      <w:sz w:val="26"/>
      <w:szCs w:val="26"/>
    </w:rPr>
  </w:style>
  <w:style w:type="character" w:customStyle="1" w:styleId="WW8Num15z2">
    <w:name w:val="WW8Num15z2"/>
    <w:rsid w:val="003F5144"/>
    <w:rPr>
      <w:rFonts w:ascii="Arial" w:hAnsi="Arial"/>
    </w:rPr>
  </w:style>
  <w:style w:type="character" w:customStyle="1" w:styleId="WW-Absatz-Standardschriftart">
    <w:name w:val="WW-Absatz-Standardschriftart"/>
    <w:rsid w:val="003F5144"/>
  </w:style>
  <w:style w:type="character" w:customStyle="1" w:styleId="WW-WW8Num1z0">
    <w:name w:val="WW-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">
    <w:name w:val="WW-WW8Num2z0"/>
    <w:rsid w:val="003F5144"/>
    <w:rPr>
      <w:rFonts w:ascii="Symbol" w:hAnsi="Symbol"/>
    </w:rPr>
  </w:style>
  <w:style w:type="character" w:customStyle="1" w:styleId="WW-WW8Num2z2">
    <w:name w:val="WW-WW8Num2z2"/>
    <w:rsid w:val="003F5144"/>
    <w:rPr>
      <w:rFonts w:ascii="Wingdings" w:hAnsi="Wingdings"/>
    </w:rPr>
  </w:style>
  <w:style w:type="character" w:customStyle="1" w:styleId="WW-WW8Num2z4">
    <w:name w:val="WW-WW8Num2z4"/>
    <w:rsid w:val="003F5144"/>
    <w:rPr>
      <w:rFonts w:ascii="Courier New" w:hAnsi="Courier New" w:cs="Courier New"/>
    </w:rPr>
  </w:style>
  <w:style w:type="character" w:customStyle="1" w:styleId="WW-WW8Num3z0">
    <w:name w:val="WW-WW8Num3z0"/>
    <w:rsid w:val="003F5144"/>
    <w:rPr>
      <w:rFonts w:ascii="Times New Roman" w:hAnsi="Times New Roman" w:cs="Times New Roman"/>
    </w:rPr>
  </w:style>
  <w:style w:type="character" w:customStyle="1" w:styleId="WW-WW8Num5z0">
    <w:name w:val="WW-WW8Num5z0"/>
    <w:rsid w:val="003F5144"/>
    <w:rPr>
      <w:rFonts w:ascii="Symbol" w:hAnsi="Symbol"/>
    </w:rPr>
  </w:style>
  <w:style w:type="character" w:customStyle="1" w:styleId="WW-WW8Num6z0">
    <w:name w:val="WW-WW8Num6z0"/>
    <w:rsid w:val="003F5144"/>
    <w:rPr>
      <w:rFonts w:ascii="Symbol" w:hAnsi="Symbol"/>
      <w:color w:val="FF0000"/>
    </w:rPr>
  </w:style>
  <w:style w:type="character" w:customStyle="1" w:styleId="WW-WW8Num7z0">
    <w:name w:val="WW-WW8Num7z0"/>
    <w:rsid w:val="003F5144"/>
    <w:rPr>
      <w:rFonts w:ascii="Arial" w:hAnsi="Arial" w:cs="Arial"/>
    </w:rPr>
  </w:style>
  <w:style w:type="character" w:customStyle="1" w:styleId="WW-WW8Num9z0">
    <w:name w:val="WW-WW8Num9z0"/>
    <w:rsid w:val="003F5144"/>
    <w:rPr>
      <w:rFonts w:ascii="Symbol" w:hAnsi="Symbol"/>
      <w:color w:val="FF0000"/>
    </w:rPr>
  </w:style>
  <w:style w:type="character" w:customStyle="1" w:styleId="WW-WW8Num10z0">
    <w:name w:val="WW-WW8Num10z0"/>
    <w:rsid w:val="003F5144"/>
    <w:rPr>
      <w:rFonts w:ascii="Arial" w:hAnsi="Arial"/>
    </w:rPr>
  </w:style>
  <w:style w:type="character" w:customStyle="1" w:styleId="WW-WW8Num11z0">
    <w:name w:val="WW-WW8Num11z0"/>
    <w:rsid w:val="003F5144"/>
    <w:rPr>
      <w:rFonts w:ascii="Arial" w:hAnsi="Arial"/>
    </w:rPr>
  </w:style>
  <w:style w:type="character" w:customStyle="1" w:styleId="WW-WW8Num12z0">
    <w:name w:val="WW-WW8Num12z0"/>
    <w:rsid w:val="003F5144"/>
    <w:rPr>
      <w:rFonts w:ascii="Symbol" w:hAnsi="Symbol"/>
    </w:rPr>
  </w:style>
  <w:style w:type="character" w:customStyle="1" w:styleId="WW-WW8Num13z0">
    <w:name w:val="WW-WW8Num13z0"/>
    <w:rsid w:val="003F5144"/>
    <w:rPr>
      <w:rFonts w:ascii="Symbol" w:hAnsi="Symbol"/>
      <w:color w:val="FF0000"/>
    </w:rPr>
  </w:style>
  <w:style w:type="character" w:customStyle="1" w:styleId="WW-WW8Num14z0">
    <w:name w:val="WW-WW8Num14z0"/>
    <w:rsid w:val="003F5144"/>
    <w:rPr>
      <w:rFonts w:ascii="Arial" w:hAnsi="Arial"/>
    </w:rPr>
  </w:style>
  <w:style w:type="character" w:customStyle="1" w:styleId="WW-WW8Num15z0">
    <w:name w:val="WW-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">
    <w:name w:val="WW-WW8Num15z1"/>
    <w:rsid w:val="003F5144"/>
    <w:rPr>
      <w:rFonts w:ascii="Arial" w:hAnsi="Arial"/>
      <w:sz w:val="26"/>
      <w:szCs w:val="26"/>
    </w:rPr>
  </w:style>
  <w:style w:type="character" w:customStyle="1" w:styleId="WW-WW8Num15z2">
    <w:name w:val="WW-WW8Num15z2"/>
    <w:rsid w:val="003F5144"/>
    <w:rPr>
      <w:rFonts w:ascii="Arial" w:hAnsi="Arial"/>
    </w:rPr>
  </w:style>
  <w:style w:type="character" w:customStyle="1" w:styleId="WW-Absatz-Standardschriftart1">
    <w:name w:val="WW-Absatz-Standardschriftart1"/>
    <w:rsid w:val="003F5144"/>
  </w:style>
  <w:style w:type="character" w:customStyle="1" w:styleId="WW-WW8Num1z01">
    <w:name w:val="WW-WW8Num1z0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">
    <w:name w:val="WW-WW8Num2z01"/>
    <w:rsid w:val="003F5144"/>
    <w:rPr>
      <w:rFonts w:ascii="Symbol" w:hAnsi="Symbol"/>
    </w:rPr>
  </w:style>
  <w:style w:type="character" w:customStyle="1" w:styleId="WW-WW8Num2z21">
    <w:name w:val="WW-WW8Num2z21"/>
    <w:rsid w:val="003F5144"/>
    <w:rPr>
      <w:rFonts w:ascii="Wingdings" w:hAnsi="Wingdings"/>
    </w:rPr>
  </w:style>
  <w:style w:type="character" w:customStyle="1" w:styleId="WW-WW8Num2z41">
    <w:name w:val="WW-WW8Num2z41"/>
    <w:rsid w:val="003F5144"/>
    <w:rPr>
      <w:rFonts w:ascii="Courier New" w:hAnsi="Courier New" w:cs="Courier New"/>
    </w:rPr>
  </w:style>
  <w:style w:type="character" w:customStyle="1" w:styleId="WW-WW8Num3z01">
    <w:name w:val="WW-WW8Num3z01"/>
    <w:rsid w:val="003F5144"/>
    <w:rPr>
      <w:rFonts w:ascii="Times New Roman" w:hAnsi="Times New Roman" w:cs="Times New Roman"/>
    </w:rPr>
  </w:style>
  <w:style w:type="character" w:customStyle="1" w:styleId="WW-WW8Num5z01">
    <w:name w:val="WW-WW8Num5z01"/>
    <w:rsid w:val="003F5144"/>
    <w:rPr>
      <w:rFonts w:ascii="Symbol" w:hAnsi="Symbol"/>
    </w:rPr>
  </w:style>
  <w:style w:type="character" w:customStyle="1" w:styleId="WW-WW8Num6z01">
    <w:name w:val="WW-WW8Num6z01"/>
    <w:rsid w:val="003F5144"/>
    <w:rPr>
      <w:rFonts w:ascii="Symbol" w:hAnsi="Symbol"/>
      <w:color w:val="FF0000"/>
    </w:rPr>
  </w:style>
  <w:style w:type="character" w:customStyle="1" w:styleId="WW-WW8Num7z01">
    <w:name w:val="WW-WW8Num7z01"/>
    <w:rsid w:val="003F5144"/>
    <w:rPr>
      <w:rFonts w:ascii="Arial" w:hAnsi="Arial" w:cs="Arial"/>
    </w:rPr>
  </w:style>
  <w:style w:type="character" w:customStyle="1" w:styleId="WW-WW8Num9z01">
    <w:name w:val="WW-WW8Num9z01"/>
    <w:rsid w:val="003F5144"/>
    <w:rPr>
      <w:rFonts w:ascii="Symbol" w:hAnsi="Symbol"/>
      <w:color w:val="FF0000"/>
    </w:rPr>
  </w:style>
  <w:style w:type="character" w:customStyle="1" w:styleId="WW-WW8Num10z01">
    <w:name w:val="WW-WW8Num10z01"/>
    <w:rsid w:val="003F5144"/>
    <w:rPr>
      <w:rFonts w:ascii="Arial" w:hAnsi="Arial"/>
    </w:rPr>
  </w:style>
  <w:style w:type="character" w:customStyle="1" w:styleId="WW-WW8Num11z01">
    <w:name w:val="WW-WW8Num11z01"/>
    <w:rsid w:val="003F5144"/>
    <w:rPr>
      <w:rFonts w:ascii="Arial" w:hAnsi="Arial"/>
    </w:rPr>
  </w:style>
  <w:style w:type="character" w:customStyle="1" w:styleId="WW-WW8Num12z01">
    <w:name w:val="WW-WW8Num12z01"/>
    <w:rsid w:val="003F5144"/>
    <w:rPr>
      <w:rFonts w:ascii="Symbol" w:hAnsi="Symbol"/>
    </w:rPr>
  </w:style>
  <w:style w:type="character" w:customStyle="1" w:styleId="WW-WW8Num13z01">
    <w:name w:val="WW-WW8Num13z01"/>
    <w:rsid w:val="003F5144"/>
    <w:rPr>
      <w:rFonts w:ascii="Symbol" w:hAnsi="Symbol"/>
      <w:color w:val="FF0000"/>
    </w:rPr>
  </w:style>
  <w:style w:type="character" w:customStyle="1" w:styleId="WW-WW8Num14z01">
    <w:name w:val="WW-WW8Num14z01"/>
    <w:rsid w:val="003F5144"/>
    <w:rPr>
      <w:rFonts w:ascii="Arial" w:hAnsi="Arial"/>
    </w:rPr>
  </w:style>
  <w:style w:type="character" w:customStyle="1" w:styleId="WW-WW8Num15z01">
    <w:name w:val="WW-WW8Num15z0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">
    <w:name w:val="WW-WW8Num15z11"/>
    <w:rsid w:val="003F5144"/>
    <w:rPr>
      <w:rFonts w:ascii="Arial" w:hAnsi="Arial"/>
      <w:sz w:val="26"/>
      <w:szCs w:val="26"/>
    </w:rPr>
  </w:style>
  <w:style w:type="character" w:customStyle="1" w:styleId="WW-WW8Num15z21">
    <w:name w:val="WW-WW8Num15z21"/>
    <w:rsid w:val="003F5144"/>
    <w:rPr>
      <w:rFonts w:ascii="Arial" w:hAnsi="Arial"/>
    </w:rPr>
  </w:style>
  <w:style w:type="character" w:customStyle="1" w:styleId="WW-Absatz-Standardschriftart11">
    <w:name w:val="WW-Absatz-Standardschriftart11"/>
    <w:rsid w:val="003F5144"/>
  </w:style>
  <w:style w:type="character" w:customStyle="1" w:styleId="WW-WW8Num1z011">
    <w:name w:val="WW-WW8Num1z0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">
    <w:name w:val="WW-WW8Num2z011"/>
    <w:rsid w:val="003F5144"/>
    <w:rPr>
      <w:rFonts w:ascii="Symbol" w:hAnsi="Symbol"/>
    </w:rPr>
  </w:style>
  <w:style w:type="character" w:customStyle="1" w:styleId="WW-WW8Num2z211">
    <w:name w:val="WW-WW8Num2z211"/>
    <w:rsid w:val="003F5144"/>
    <w:rPr>
      <w:rFonts w:ascii="Wingdings" w:hAnsi="Wingdings"/>
    </w:rPr>
  </w:style>
  <w:style w:type="character" w:customStyle="1" w:styleId="WW-WW8Num2z411">
    <w:name w:val="WW-WW8Num2z411"/>
    <w:rsid w:val="003F5144"/>
    <w:rPr>
      <w:rFonts w:ascii="Courier New" w:hAnsi="Courier New" w:cs="Courier New"/>
    </w:rPr>
  </w:style>
  <w:style w:type="character" w:customStyle="1" w:styleId="WW-WW8Num3z011">
    <w:name w:val="WW-WW8Num3z011"/>
    <w:rsid w:val="003F5144"/>
    <w:rPr>
      <w:rFonts w:ascii="Times New Roman" w:hAnsi="Times New Roman" w:cs="Times New Roman"/>
    </w:rPr>
  </w:style>
  <w:style w:type="character" w:customStyle="1" w:styleId="WW-WW8Num5z011">
    <w:name w:val="WW-WW8Num5z011"/>
    <w:rsid w:val="003F5144"/>
    <w:rPr>
      <w:rFonts w:ascii="Symbol" w:hAnsi="Symbol"/>
    </w:rPr>
  </w:style>
  <w:style w:type="character" w:customStyle="1" w:styleId="WW-WW8Num6z011">
    <w:name w:val="WW-WW8Num6z011"/>
    <w:rsid w:val="003F5144"/>
    <w:rPr>
      <w:rFonts w:ascii="Symbol" w:hAnsi="Symbol"/>
      <w:color w:val="FF0000"/>
    </w:rPr>
  </w:style>
  <w:style w:type="character" w:customStyle="1" w:styleId="WW-WW8Num7z011">
    <w:name w:val="WW-WW8Num7z011"/>
    <w:rsid w:val="003F5144"/>
    <w:rPr>
      <w:rFonts w:ascii="Arial" w:hAnsi="Arial" w:cs="Arial"/>
    </w:rPr>
  </w:style>
  <w:style w:type="character" w:customStyle="1" w:styleId="WW-WW8Num9z011">
    <w:name w:val="WW-WW8Num9z011"/>
    <w:rsid w:val="003F5144"/>
    <w:rPr>
      <w:rFonts w:ascii="Symbol" w:hAnsi="Symbol"/>
      <w:color w:val="FF0000"/>
    </w:rPr>
  </w:style>
  <w:style w:type="character" w:customStyle="1" w:styleId="WW-WW8Num10z011">
    <w:name w:val="WW-WW8Num10z011"/>
    <w:rsid w:val="003F5144"/>
    <w:rPr>
      <w:rFonts w:ascii="Arial" w:hAnsi="Arial"/>
    </w:rPr>
  </w:style>
  <w:style w:type="character" w:customStyle="1" w:styleId="WW-WW8Num11z011">
    <w:name w:val="WW-WW8Num11z011"/>
    <w:rsid w:val="003F5144"/>
    <w:rPr>
      <w:rFonts w:ascii="Arial" w:hAnsi="Arial"/>
    </w:rPr>
  </w:style>
  <w:style w:type="character" w:customStyle="1" w:styleId="WW-WW8Num12z011">
    <w:name w:val="WW-WW8Num12z011"/>
    <w:rsid w:val="003F5144"/>
    <w:rPr>
      <w:rFonts w:ascii="Symbol" w:hAnsi="Symbol"/>
    </w:rPr>
  </w:style>
  <w:style w:type="character" w:customStyle="1" w:styleId="WW-WW8Num13z011">
    <w:name w:val="WW-WW8Num13z011"/>
    <w:rsid w:val="003F5144"/>
    <w:rPr>
      <w:rFonts w:ascii="Symbol" w:hAnsi="Symbol"/>
      <w:color w:val="FF0000"/>
    </w:rPr>
  </w:style>
  <w:style w:type="character" w:customStyle="1" w:styleId="WW-WW8Num14z011">
    <w:name w:val="WW-WW8Num14z011"/>
    <w:rsid w:val="003F5144"/>
    <w:rPr>
      <w:rFonts w:ascii="Arial" w:hAnsi="Arial"/>
    </w:rPr>
  </w:style>
  <w:style w:type="character" w:customStyle="1" w:styleId="WW-WW8Num15z011">
    <w:name w:val="WW-WW8Num15z0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">
    <w:name w:val="WW-WW8Num15z111"/>
    <w:rsid w:val="003F5144"/>
    <w:rPr>
      <w:rFonts w:ascii="Arial" w:hAnsi="Arial"/>
      <w:sz w:val="26"/>
      <w:szCs w:val="26"/>
    </w:rPr>
  </w:style>
  <w:style w:type="character" w:customStyle="1" w:styleId="WW-WW8Num15z211">
    <w:name w:val="WW-WW8Num15z211"/>
    <w:rsid w:val="003F5144"/>
    <w:rPr>
      <w:rFonts w:ascii="Arial" w:hAnsi="Arial"/>
    </w:rPr>
  </w:style>
  <w:style w:type="character" w:customStyle="1" w:styleId="WW-Absatz-Standardschriftart111">
    <w:name w:val="WW-Absatz-Standardschriftart111"/>
    <w:rsid w:val="003F5144"/>
  </w:style>
  <w:style w:type="character" w:customStyle="1" w:styleId="WW-WW8Num1z0111">
    <w:name w:val="WW-WW8Num1z0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">
    <w:name w:val="WW-WW8Num2z0111"/>
    <w:rsid w:val="003F5144"/>
    <w:rPr>
      <w:rFonts w:ascii="Symbol" w:hAnsi="Symbol"/>
    </w:rPr>
  </w:style>
  <w:style w:type="character" w:customStyle="1" w:styleId="WW-WW8Num2z2111">
    <w:name w:val="WW-WW8Num2z2111"/>
    <w:rsid w:val="003F5144"/>
    <w:rPr>
      <w:rFonts w:ascii="Wingdings" w:hAnsi="Wingdings"/>
    </w:rPr>
  </w:style>
  <w:style w:type="character" w:customStyle="1" w:styleId="WW-WW8Num2z4111">
    <w:name w:val="WW-WW8Num2z4111"/>
    <w:rsid w:val="003F5144"/>
    <w:rPr>
      <w:rFonts w:ascii="Courier New" w:hAnsi="Courier New" w:cs="Courier New"/>
    </w:rPr>
  </w:style>
  <w:style w:type="character" w:customStyle="1" w:styleId="WW-WW8Num3z0111">
    <w:name w:val="WW-WW8Num3z0111"/>
    <w:rsid w:val="003F5144"/>
    <w:rPr>
      <w:rFonts w:ascii="Times New Roman" w:hAnsi="Times New Roman" w:cs="Times New Roman"/>
    </w:rPr>
  </w:style>
  <w:style w:type="character" w:customStyle="1" w:styleId="WW-WW8Num5z0111">
    <w:name w:val="WW-WW8Num5z0111"/>
    <w:rsid w:val="003F5144"/>
    <w:rPr>
      <w:rFonts w:ascii="Symbol" w:hAnsi="Symbol"/>
    </w:rPr>
  </w:style>
  <w:style w:type="character" w:customStyle="1" w:styleId="WW-WW8Num6z0111">
    <w:name w:val="WW-WW8Num6z0111"/>
    <w:rsid w:val="003F5144"/>
    <w:rPr>
      <w:rFonts w:ascii="Symbol" w:hAnsi="Symbol"/>
      <w:color w:val="FF0000"/>
    </w:rPr>
  </w:style>
  <w:style w:type="character" w:customStyle="1" w:styleId="WW-WW8Num7z0111">
    <w:name w:val="WW-WW8Num7z0111"/>
    <w:rsid w:val="003F5144"/>
    <w:rPr>
      <w:rFonts w:ascii="Arial" w:hAnsi="Arial" w:cs="Arial"/>
    </w:rPr>
  </w:style>
  <w:style w:type="character" w:customStyle="1" w:styleId="WW-WW8Num9z0111">
    <w:name w:val="WW-WW8Num9z0111"/>
    <w:rsid w:val="003F5144"/>
    <w:rPr>
      <w:rFonts w:ascii="Symbol" w:hAnsi="Symbol"/>
      <w:color w:val="FF0000"/>
    </w:rPr>
  </w:style>
  <w:style w:type="character" w:customStyle="1" w:styleId="WW-WW8Num10z0111">
    <w:name w:val="WW-WW8Num10z0111"/>
    <w:rsid w:val="003F5144"/>
    <w:rPr>
      <w:rFonts w:ascii="Arial" w:hAnsi="Arial"/>
    </w:rPr>
  </w:style>
  <w:style w:type="character" w:customStyle="1" w:styleId="WW-WW8Num11z0111">
    <w:name w:val="WW-WW8Num11z0111"/>
    <w:rsid w:val="003F5144"/>
    <w:rPr>
      <w:rFonts w:ascii="Arial" w:hAnsi="Arial"/>
    </w:rPr>
  </w:style>
  <w:style w:type="character" w:customStyle="1" w:styleId="WW-WW8Num12z0111">
    <w:name w:val="WW-WW8Num12z0111"/>
    <w:rsid w:val="003F5144"/>
    <w:rPr>
      <w:rFonts w:ascii="Symbol" w:hAnsi="Symbol"/>
    </w:rPr>
  </w:style>
  <w:style w:type="character" w:customStyle="1" w:styleId="WW-WW8Num13z0111">
    <w:name w:val="WW-WW8Num13z0111"/>
    <w:rsid w:val="003F5144"/>
    <w:rPr>
      <w:rFonts w:ascii="Symbol" w:hAnsi="Symbol"/>
      <w:color w:val="FF0000"/>
    </w:rPr>
  </w:style>
  <w:style w:type="character" w:customStyle="1" w:styleId="WW-WW8Num14z0111">
    <w:name w:val="WW-WW8Num14z0111"/>
    <w:rsid w:val="003F5144"/>
    <w:rPr>
      <w:rFonts w:ascii="Arial" w:hAnsi="Arial"/>
    </w:rPr>
  </w:style>
  <w:style w:type="character" w:customStyle="1" w:styleId="WW-WW8Num15z0111">
    <w:name w:val="WW-WW8Num15z0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">
    <w:name w:val="WW-WW8Num15z1111"/>
    <w:rsid w:val="003F5144"/>
    <w:rPr>
      <w:rFonts w:ascii="Arial" w:hAnsi="Arial"/>
      <w:sz w:val="26"/>
      <w:szCs w:val="26"/>
    </w:rPr>
  </w:style>
  <w:style w:type="character" w:customStyle="1" w:styleId="WW-WW8Num15z2111">
    <w:name w:val="WW-WW8Num15z2111"/>
    <w:rsid w:val="003F5144"/>
    <w:rPr>
      <w:rFonts w:ascii="Arial" w:hAnsi="Arial"/>
    </w:rPr>
  </w:style>
  <w:style w:type="character" w:customStyle="1" w:styleId="WW-Absatz-Standardschriftart1111">
    <w:name w:val="WW-Absatz-Standardschriftart1111"/>
    <w:rsid w:val="003F5144"/>
  </w:style>
  <w:style w:type="character" w:customStyle="1" w:styleId="WW-WW8Num1z01111">
    <w:name w:val="WW-WW8Num1z0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">
    <w:name w:val="WW-WW8Num2z01111"/>
    <w:rsid w:val="003F5144"/>
    <w:rPr>
      <w:rFonts w:ascii="Symbol" w:hAnsi="Symbol"/>
    </w:rPr>
  </w:style>
  <w:style w:type="character" w:customStyle="1" w:styleId="WW-WW8Num2z21111">
    <w:name w:val="WW-WW8Num2z21111"/>
    <w:rsid w:val="003F5144"/>
    <w:rPr>
      <w:rFonts w:ascii="Wingdings" w:hAnsi="Wingdings"/>
    </w:rPr>
  </w:style>
  <w:style w:type="character" w:customStyle="1" w:styleId="WW-WW8Num2z41111">
    <w:name w:val="WW-WW8Num2z41111"/>
    <w:rsid w:val="003F5144"/>
    <w:rPr>
      <w:rFonts w:ascii="Courier New" w:hAnsi="Courier New" w:cs="Courier New"/>
    </w:rPr>
  </w:style>
  <w:style w:type="character" w:customStyle="1" w:styleId="WW-WW8Num3z01111">
    <w:name w:val="WW-WW8Num3z01111"/>
    <w:rsid w:val="003F5144"/>
    <w:rPr>
      <w:rFonts w:ascii="Times New Roman" w:hAnsi="Times New Roman" w:cs="Times New Roman"/>
    </w:rPr>
  </w:style>
  <w:style w:type="character" w:customStyle="1" w:styleId="WW-WW8Num5z01111">
    <w:name w:val="WW-WW8Num5z01111"/>
    <w:rsid w:val="003F5144"/>
    <w:rPr>
      <w:rFonts w:ascii="Symbol" w:hAnsi="Symbol"/>
    </w:rPr>
  </w:style>
  <w:style w:type="character" w:customStyle="1" w:styleId="WW-WW8Num6z01111">
    <w:name w:val="WW-WW8Num6z01111"/>
    <w:rsid w:val="003F5144"/>
    <w:rPr>
      <w:rFonts w:ascii="Symbol" w:hAnsi="Symbol"/>
      <w:color w:val="FF0000"/>
    </w:rPr>
  </w:style>
  <w:style w:type="character" w:customStyle="1" w:styleId="WW-WW8Num7z01111">
    <w:name w:val="WW-WW8Num7z01111"/>
    <w:rsid w:val="003F5144"/>
    <w:rPr>
      <w:rFonts w:ascii="Arial" w:hAnsi="Arial" w:cs="Arial"/>
    </w:rPr>
  </w:style>
  <w:style w:type="character" w:customStyle="1" w:styleId="WW-WW8Num9z01111">
    <w:name w:val="WW-WW8Num9z01111"/>
    <w:rsid w:val="003F5144"/>
    <w:rPr>
      <w:rFonts w:ascii="Symbol" w:hAnsi="Symbol"/>
      <w:color w:val="FF0000"/>
    </w:rPr>
  </w:style>
  <w:style w:type="character" w:customStyle="1" w:styleId="WW-WW8Num10z01111">
    <w:name w:val="WW-WW8Num10z01111"/>
    <w:rsid w:val="003F5144"/>
    <w:rPr>
      <w:rFonts w:ascii="Arial" w:hAnsi="Arial"/>
    </w:rPr>
  </w:style>
  <w:style w:type="character" w:customStyle="1" w:styleId="WW-WW8Num11z01111">
    <w:name w:val="WW-WW8Num11z01111"/>
    <w:rsid w:val="003F5144"/>
    <w:rPr>
      <w:rFonts w:ascii="Arial" w:hAnsi="Arial"/>
    </w:rPr>
  </w:style>
  <w:style w:type="character" w:customStyle="1" w:styleId="WW-WW8Num12z01111">
    <w:name w:val="WW-WW8Num12z01111"/>
    <w:rsid w:val="003F5144"/>
    <w:rPr>
      <w:rFonts w:ascii="Symbol" w:hAnsi="Symbol"/>
    </w:rPr>
  </w:style>
  <w:style w:type="character" w:customStyle="1" w:styleId="WW-WW8Num13z01111">
    <w:name w:val="WW-WW8Num13z01111"/>
    <w:rsid w:val="003F5144"/>
    <w:rPr>
      <w:rFonts w:ascii="Symbol" w:hAnsi="Symbol"/>
      <w:color w:val="FF0000"/>
    </w:rPr>
  </w:style>
  <w:style w:type="character" w:customStyle="1" w:styleId="WW-WW8Num14z01111">
    <w:name w:val="WW-WW8Num14z01111"/>
    <w:rsid w:val="003F5144"/>
    <w:rPr>
      <w:rFonts w:ascii="Arial" w:hAnsi="Arial"/>
    </w:rPr>
  </w:style>
  <w:style w:type="character" w:customStyle="1" w:styleId="WW-WW8Num15z01111">
    <w:name w:val="WW-WW8Num15z0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">
    <w:name w:val="WW-WW8Num15z11111"/>
    <w:rsid w:val="003F5144"/>
    <w:rPr>
      <w:rFonts w:ascii="Arial" w:hAnsi="Arial"/>
      <w:sz w:val="26"/>
      <w:szCs w:val="26"/>
    </w:rPr>
  </w:style>
  <w:style w:type="character" w:customStyle="1" w:styleId="WW-WW8Num15z21111">
    <w:name w:val="WW-WW8Num15z21111"/>
    <w:rsid w:val="003F5144"/>
    <w:rPr>
      <w:rFonts w:ascii="Arial" w:hAnsi="Arial"/>
    </w:rPr>
  </w:style>
  <w:style w:type="character" w:customStyle="1" w:styleId="WW-Absatz-Standardschriftart11111">
    <w:name w:val="WW-Absatz-Standardschriftart11111"/>
    <w:rsid w:val="003F5144"/>
  </w:style>
  <w:style w:type="character" w:customStyle="1" w:styleId="WW-WW8Num1z011111">
    <w:name w:val="WW-WW8Num1z0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">
    <w:name w:val="WW-WW8Num2z011111"/>
    <w:rsid w:val="003F5144"/>
    <w:rPr>
      <w:rFonts w:ascii="Symbol" w:hAnsi="Symbol"/>
    </w:rPr>
  </w:style>
  <w:style w:type="character" w:customStyle="1" w:styleId="WW-WW8Num2z211111">
    <w:name w:val="WW-WW8Num2z211111"/>
    <w:rsid w:val="003F5144"/>
    <w:rPr>
      <w:rFonts w:ascii="Wingdings" w:hAnsi="Wingdings"/>
    </w:rPr>
  </w:style>
  <w:style w:type="character" w:customStyle="1" w:styleId="WW-WW8Num2z411111">
    <w:name w:val="WW-WW8Num2z411111"/>
    <w:rsid w:val="003F5144"/>
    <w:rPr>
      <w:rFonts w:ascii="Courier New" w:hAnsi="Courier New" w:cs="Courier New"/>
    </w:rPr>
  </w:style>
  <w:style w:type="character" w:customStyle="1" w:styleId="WW-WW8Num3z011111">
    <w:name w:val="WW-WW8Num3z011111"/>
    <w:rsid w:val="003F5144"/>
    <w:rPr>
      <w:rFonts w:ascii="Times New Roman" w:hAnsi="Times New Roman" w:cs="Times New Roman"/>
    </w:rPr>
  </w:style>
  <w:style w:type="character" w:customStyle="1" w:styleId="WW-WW8Num5z011111">
    <w:name w:val="WW-WW8Num5z011111"/>
    <w:rsid w:val="003F5144"/>
    <w:rPr>
      <w:rFonts w:ascii="Symbol" w:hAnsi="Symbol"/>
    </w:rPr>
  </w:style>
  <w:style w:type="character" w:customStyle="1" w:styleId="WW-WW8Num6z011111">
    <w:name w:val="WW-WW8Num6z011111"/>
    <w:rsid w:val="003F5144"/>
    <w:rPr>
      <w:rFonts w:ascii="Symbol" w:hAnsi="Symbol"/>
      <w:color w:val="FF0000"/>
    </w:rPr>
  </w:style>
  <w:style w:type="character" w:customStyle="1" w:styleId="WW-WW8Num7z011111">
    <w:name w:val="WW-WW8Num7z011111"/>
    <w:rsid w:val="003F5144"/>
    <w:rPr>
      <w:rFonts w:ascii="Arial" w:hAnsi="Arial" w:cs="Arial"/>
    </w:rPr>
  </w:style>
  <w:style w:type="character" w:customStyle="1" w:styleId="WW-WW8Num9z011111">
    <w:name w:val="WW-WW8Num9z011111"/>
    <w:rsid w:val="003F5144"/>
    <w:rPr>
      <w:rFonts w:ascii="Symbol" w:hAnsi="Symbol"/>
      <w:color w:val="FF0000"/>
    </w:rPr>
  </w:style>
  <w:style w:type="character" w:customStyle="1" w:styleId="WW-WW8Num10z011111">
    <w:name w:val="WW-WW8Num10z011111"/>
    <w:rsid w:val="003F5144"/>
    <w:rPr>
      <w:rFonts w:ascii="Arial" w:hAnsi="Arial"/>
    </w:rPr>
  </w:style>
  <w:style w:type="character" w:customStyle="1" w:styleId="WW-WW8Num11z011111">
    <w:name w:val="WW-WW8Num11z011111"/>
    <w:rsid w:val="003F5144"/>
    <w:rPr>
      <w:rFonts w:ascii="Arial" w:hAnsi="Arial"/>
    </w:rPr>
  </w:style>
  <w:style w:type="character" w:customStyle="1" w:styleId="WW-WW8Num12z011111">
    <w:name w:val="WW-WW8Num12z011111"/>
    <w:rsid w:val="003F5144"/>
    <w:rPr>
      <w:rFonts w:ascii="Symbol" w:hAnsi="Symbol"/>
    </w:rPr>
  </w:style>
  <w:style w:type="character" w:customStyle="1" w:styleId="WW-WW8Num13z011111">
    <w:name w:val="WW-WW8Num13z011111"/>
    <w:rsid w:val="003F5144"/>
    <w:rPr>
      <w:rFonts w:ascii="Symbol" w:hAnsi="Symbol"/>
      <w:color w:val="FF0000"/>
    </w:rPr>
  </w:style>
  <w:style w:type="character" w:customStyle="1" w:styleId="WW-WW8Num14z011111">
    <w:name w:val="WW-WW8Num14z011111"/>
    <w:rsid w:val="003F5144"/>
    <w:rPr>
      <w:rFonts w:ascii="Arial" w:hAnsi="Arial"/>
    </w:rPr>
  </w:style>
  <w:style w:type="character" w:customStyle="1" w:styleId="WW-WW8Num15z011111">
    <w:name w:val="WW-WW8Num15z0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">
    <w:name w:val="WW-WW8Num15z111111"/>
    <w:rsid w:val="003F5144"/>
    <w:rPr>
      <w:rFonts w:ascii="Arial" w:hAnsi="Arial"/>
      <w:sz w:val="26"/>
      <w:szCs w:val="26"/>
    </w:rPr>
  </w:style>
  <w:style w:type="character" w:customStyle="1" w:styleId="WW-WW8Num15z211111">
    <w:name w:val="WW-WW8Num15z211111"/>
    <w:rsid w:val="003F5144"/>
    <w:rPr>
      <w:rFonts w:ascii="Arial" w:hAnsi="Arial"/>
    </w:rPr>
  </w:style>
  <w:style w:type="character" w:customStyle="1" w:styleId="WW-Absatz-Standardschriftart111111">
    <w:name w:val="WW-Absatz-Standardschriftart111111"/>
    <w:rsid w:val="003F5144"/>
  </w:style>
  <w:style w:type="character" w:customStyle="1" w:styleId="WW-WW8Num1z0111111">
    <w:name w:val="WW-WW8Num1z0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">
    <w:name w:val="WW-WW8Num2z0111111"/>
    <w:rsid w:val="003F5144"/>
    <w:rPr>
      <w:rFonts w:ascii="Symbol" w:hAnsi="Symbol"/>
    </w:rPr>
  </w:style>
  <w:style w:type="character" w:customStyle="1" w:styleId="WW-WW8Num2z2111111">
    <w:name w:val="WW-WW8Num2z2111111"/>
    <w:rsid w:val="003F5144"/>
    <w:rPr>
      <w:rFonts w:ascii="Wingdings" w:hAnsi="Wingdings"/>
    </w:rPr>
  </w:style>
  <w:style w:type="character" w:customStyle="1" w:styleId="WW-WW8Num2z4111111">
    <w:name w:val="WW-WW8Num2z4111111"/>
    <w:rsid w:val="003F5144"/>
    <w:rPr>
      <w:rFonts w:ascii="Courier New" w:hAnsi="Courier New" w:cs="Courier New"/>
    </w:rPr>
  </w:style>
  <w:style w:type="character" w:customStyle="1" w:styleId="WW-WW8Num3z0111111">
    <w:name w:val="WW-WW8Num3z0111111"/>
    <w:rsid w:val="003F5144"/>
    <w:rPr>
      <w:rFonts w:ascii="Times New Roman" w:hAnsi="Times New Roman" w:cs="Times New Roman"/>
    </w:rPr>
  </w:style>
  <w:style w:type="character" w:customStyle="1" w:styleId="WW-WW8Num5z0111111">
    <w:name w:val="WW-WW8Num5z0111111"/>
    <w:rsid w:val="003F5144"/>
    <w:rPr>
      <w:rFonts w:ascii="Symbol" w:hAnsi="Symbol"/>
    </w:rPr>
  </w:style>
  <w:style w:type="character" w:customStyle="1" w:styleId="WW-WW8Num6z0111111">
    <w:name w:val="WW-WW8Num6z0111111"/>
    <w:rsid w:val="003F5144"/>
    <w:rPr>
      <w:rFonts w:ascii="Symbol" w:hAnsi="Symbol"/>
      <w:color w:val="FF0000"/>
    </w:rPr>
  </w:style>
  <w:style w:type="character" w:customStyle="1" w:styleId="WW-WW8Num7z0111111">
    <w:name w:val="WW-WW8Num7z0111111"/>
    <w:rsid w:val="003F5144"/>
    <w:rPr>
      <w:rFonts w:ascii="Arial" w:hAnsi="Arial" w:cs="Arial"/>
    </w:rPr>
  </w:style>
  <w:style w:type="character" w:customStyle="1" w:styleId="WW-WW8Num9z0111111">
    <w:name w:val="WW-WW8Num9z0111111"/>
    <w:rsid w:val="003F5144"/>
    <w:rPr>
      <w:rFonts w:ascii="Symbol" w:hAnsi="Symbol"/>
      <w:color w:val="FF0000"/>
    </w:rPr>
  </w:style>
  <w:style w:type="character" w:customStyle="1" w:styleId="WW-WW8Num10z0111111">
    <w:name w:val="WW-WW8Num10z0111111"/>
    <w:rsid w:val="003F5144"/>
    <w:rPr>
      <w:rFonts w:ascii="Arial" w:hAnsi="Arial"/>
    </w:rPr>
  </w:style>
  <w:style w:type="character" w:customStyle="1" w:styleId="WW-WW8Num11z0111111">
    <w:name w:val="WW-WW8Num11z0111111"/>
    <w:rsid w:val="003F5144"/>
    <w:rPr>
      <w:rFonts w:ascii="Arial" w:hAnsi="Arial"/>
    </w:rPr>
  </w:style>
  <w:style w:type="character" w:customStyle="1" w:styleId="WW-WW8Num12z0111111">
    <w:name w:val="WW-WW8Num12z0111111"/>
    <w:rsid w:val="003F5144"/>
    <w:rPr>
      <w:rFonts w:ascii="Symbol" w:hAnsi="Symbol"/>
    </w:rPr>
  </w:style>
  <w:style w:type="character" w:customStyle="1" w:styleId="WW-WW8Num13z0111111">
    <w:name w:val="WW-WW8Num13z0111111"/>
    <w:rsid w:val="003F5144"/>
    <w:rPr>
      <w:rFonts w:ascii="Symbol" w:hAnsi="Symbol"/>
      <w:color w:val="FF0000"/>
    </w:rPr>
  </w:style>
  <w:style w:type="character" w:customStyle="1" w:styleId="WW-WW8Num14z0111111">
    <w:name w:val="WW-WW8Num14z0111111"/>
    <w:rsid w:val="003F5144"/>
    <w:rPr>
      <w:rFonts w:ascii="Arial" w:hAnsi="Arial"/>
    </w:rPr>
  </w:style>
  <w:style w:type="character" w:customStyle="1" w:styleId="WW-WW8Num15z0111111">
    <w:name w:val="WW-WW8Num15z0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">
    <w:name w:val="WW-WW8Num15z1111111"/>
    <w:rsid w:val="003F5144"/>
    <w:rPr>
      <w:rFonts w:ascii="Arial" w:hAnsi="Arial"/>
      <w:sz w:val="26"/>
      <w:szCs w:val="26"/>
    </w:rPr>
  </w:style>
  <w:style w:type="character" w:customStyle="1" w:styleId="WW-WW8Num15z2111111">
    <w:name w:val="WW-WW8Num15z2111111"/>
    <w:rsid w:val="003F5144"/>
    <w:rPr>
      <w:rFonts w:ascii="Arial" w:hAnsi="Arial"/>
    </w:rPr>
  </w:style>
  <w:style w:type="character" w:customStyle="1" w:styleId="WW-Absatz-Standardschriftart1111111">
    <w:name w:val="WW-Absatz-Standardschriftart1111111"/>
    <w:rsid w:val="003F5144"/>
  </w:style>
  <w:style w:type="character" w:customStyle="1" w:styleId="WW-WW8Num1z01111111">
    <w:name w:val="WW-WW8Num1z0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">
    <w:name w:val="WW-WW8Num2z01111111"/>
    <w:rsid w:val="003F5144"/>
    <w:rPr>
      <w:rFonts w:ascii="Symbol" w:hAnsi="Symbol"/>
    </w:rPr>
  </w:style>
  <w:style w:type="character" w:customStyle="1" w:styleId="WW-WW8Num2z21111111">
    <w:name w:val="WW-WW8Num2z21111111"/>
    <w:rsid w:val="003F5144"/>
    <w:rPr>
      <w:rFonts w:ascii="Wingdings" w:hAnsi="Wingdings"/>
    </w:rPr>
  </w:style>
  <w:style w:type="character" w:customStyle="1" w:styleId="WW-WW8Num2z41111111">
    <w:name w:val="WW-WW8Num2z41111111"/>
    <w:rsid w:val="003F5144"/>
    <w:rPr>
      <w:rFonts w:ascii="Courier New" w:hAnsi="Courier New" w:cs="Courier New"/>
    </w:rPr>
  </w:style>
  <w:style w:type="character" w:customStyle="1" w:styleId="WW-WW8Num3z01111111">
    <w:name w:val="WW-WW8Num3z01111111"/>
    <w:rsid w:val="003F5144"/>
    <w:rPr>
      <w:rFonts w:ascii="Times New Roman" w:hAnsi="Times New Roman" w:cs="Times New Roman"/>
    </w:rPr>
  </w:style>
  <w:style w:type="character" w:customStyle="1" w:styleId="WW-WW8Num5z01111111">
    <w:name w:val="WW-WW8Num5z01111111"/>
    <w:rsid w:val="003F5144"/>
    <w:rPr>
      <w:rFonts w:ascii="Symbol" w:hAnsi="Symbol"/>
    </w:rPr>
  </w:style>
  <w:style w:type="character" w:customStyle="1" w:styleId="WW-WW8Num6z01111111">
    <w:name w:val="WW-WW8Num6z01111111"/>
    <w:rsid w:val="003F5144"/>
    <w:rPr>
      <w:rFonts w:ascii="Symbol" w:hAnsi="Symbol"/>
      <w:color w:val="FF0000"/>
    </w:rPr>
  </w:style>
  <w:style w:type="character" w:customStyle="1" w:styleId="WW-WW8Num7z01111111">
    <w:name w:val="WW-WW8Num7z01111111"/>
    <w:rsid w:val="003F5144"/>
    <w:rPr>
      <w:rFonts w:ascii="Arial" w:hAnsi="Arial" w:cs="Arial"/>
    </w:rPr>
  </w:style>
  <w:style w:type="character" w:customStyle="1" w:styleId="WW-WW8Num9z01111111">
    <w:name w:val="WW-WW8Num9z01111111"/>
    <w:rsid w:val="003F5144"/>
    <w:rPr>
      <w:rFonts w:ascii="Symbol" w:hAnsi="Symbol"/>
      <w:color w:val="FF0000"/>
    </w:rPr>
  </w:style>
  <w:style w:type="character" w:customStyle="1" w:styleId="WW-WW8Num10z01111111">
    <w:name w:val="WW-WW8Num10z01111111"/>
    <w:rsid w:val="003F5144"/>
    <w:rPr>
      <w:rFonts w:ascii="Arial" w:hAnsi="Arial"/>
    </w:rPr>
  </w:style>
  <w:style w:type="character" w:customStyle="1" w:styleId="WW-WW8Num11z01111111">
    <w:name w:val="WW-WW8Num11z01111111"/>
    <w:rsid w:val="003F5144"/>
    <w:rPr>
      <w:rFonts w:ascii="Arial" w:hAnsi="Arial"/>
    </w:rPr>
  </w:style>
  <w:style w:type="character" w:customStyle="1" w:styleId="WW-WW8Num12z01111111">
    <w:name w:val="WW-WW8Num12z01111111"/>
    <w:rsid w:val="003F5144"/>
    <w:rPr>
      <w:rFonts w:ascii="Symbol" w:hAnsi="Symbol"/>
    </w:rPr>
  </w:style>
  <w:style w:type="character" w:customStyle="1" w:styleId="WW-WW8Num13z01111111">
    <w:name w:val="WW-WW8Num13z01111111"/>
    <w:rsid w:val="003F5144"/>
    <w:rPr>
      <w:rFonts w:ascii="Symbol" w:hAnsi="Symbol"/>
      <w:color w:val="FF0000"/>
    </w:rPr>
  </w:style>
  <w:style w:type="character" w:customStyle="1" w:styleId="WW-WW8Num14z01111111">
    <w:name w:val="WW-WW8Num14z01111111"/>
    <w:rsid w:val="003F5144"/>
    <w:rPr>
      <w:rFonts w:ascii="Arial" w:hAnsi="Arial"/>
    </w:rPr>
  </w:style>
  <w:style w:type="character" w:customStyle="1" w:styleId="WW-WW8Num15z01111111">
    <w:name w:val="WW-WW8Num15z0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">
    <w:name w:val="WW-WW8Num15z11111111"/>
    <w:rsid w:val="003F5144"/>
    <w:rPr>
      <w:rFonts w:ascii="Arial" w:hAnsi="Arial"/>
      <w:sz w:val="26"/>
      <w:szCs w:val="26"/>
    </w:rPr>
  </w:style>
  <w:style w:type="character" w:customStyle="1" w:styleId="WW-WW8Num15z21111111">
    <w:name w:val="WW-WW8Num15z21111111"/>
    <w:rsid w:val="003F5144"/>
    <w:rPr>
      <w:rFonts w:ascii="Arial" w:hAnsi="Arial"/>
    </w:rPr>
  </w:style>
  <w:style w:type="character" w:customStyle="1" w:styleId="WW-Absatz-Standardschriftart11111111">
    <w:name w:val="WW-Absatz-Standardschriftart11111111"/>
    <w:rsid w:val="003F5144"/>
  </w:style>
  <w:style w:type="character" w:customStyle="1" w:styleId="WW-WW8Num1z011111111">
    <w:name w:val="WW-WW8Num1z0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">
    <w:name w:val="WW-WW8Num2z011111111"/>
    <w:rsid w:val="003F5144"/>
    <w:rPr>
      <w:rFonts w:ascii="Symbol" w:hAnsi="Symbol"/>
    </w:rPr>
  </w:style>
  <w:style w:type="character" w:customStyle="1" w:styleId="WW-WW8Num2z211111111">
    <w:name w:val="WW-WW8Num2z211111111"/>
    <w:rsid w:val="003F5144"/>
    <w:rPr>
      <w:rFonts w:ascii="Wingdings" w:hAnsi="Wingdings"/>
    </w:rPr>
  </w:style>
  <w:style w:type="character" w:customStyle="1" w:styleId="WW-WW8Num2z411111111">
    <w:name w:val="WW-WW8Num2z411111111"/>
    <w:rsid w:val="003F5144"/>
    <w:rPr>
      <w:rFonts w:ascii="Courier New" w:hAnsi="Courier New" w:cs="Courier New"/>
    </w:rPr>
  </w:style>
  <w:style w:type="character" w:customStyle="1" w:styleId="WW-WW8Num3z011111111">
    <w:name w:val="WW-WW8Num3z011111111"/>
    <w:rsid w:val="003F5144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3F5144"/>
    <w:rPr>
      <w:rFonts w:ascii="Symbol" w:hAnsi="Symbol"/>
    </w:rPr>
  </w:style>
  <w:style w:type="character" w:customStyle="1" w:styleId="WW-WW8Num6z011111111">
    <w:name w:val="WW-WW8Num6z011111111"/>
    <w:rsid w:val="003F5144"/>
    <w:rPr>
      <w:rFonts w:ascii="Symbol" w:hAnsi="Symbol"/>
      <w:color w:val="FF0000"/>
    </w:rPr>
  </w:style>
  <w:style w:type="character" w:customStyle="1" w:styleId="WW-WW8Num7z011111111">
    <w:name w:val="WW-WW8Num7z011111111"/>
    <w:rsid w:val="003F5144"/>
    <w:rPr>
      <w:rFonts w:ascii="Arial" w:hAnsi="Arial" w:cs="Arial"/>
    </w:rPr>
  </w:style>
  <w:style w:type="character" w:customStyle="1" w:styleId="WW-WW8Num9z011111111">
    <w:name w:val="WW-WW8Num9z011111111"/>
    <w:rsid w:val="003F5144"/>
    <w:rPr>
      <w:rFonts w:ascii="Symbol" w:hAnsi="Symbol"/>
      <w:color w:val="FF0000"/>
    </w:rPr>
  </w:style>
  <w:style w:type="character" w:customStyle="1" w:styleId="WW-WW8Num10z011111111">
    <w:name w:val="WW-WW8Num10z011111111"/>
    <w:rsid w:val="003F5144"/>
    <w:rPr>
      <w:rFonts w:ascii="Arial" w:hAnsi="Arial"/>
    </w:rPr>
  </w:style>
  <w:style w:type="character" w:customStyle="1" w:styleId="WW-WW8Num11z011111111">
    <w:name w:val="WW-WW8Num11z011111111"/>
    <w:rsid w:val="003F5144"/>
    <w:rPr>
      <w:rFonts w:ascii="Arial" w:hAnsi="Arial"/>
    </w:rPr>
  </w:style>
  <w:style w:type="character" w:customStyle="1" w:styleId="WW-WW8Num12z011111111">
    <w:name w:val="WW-WW8Num12z011111111"/>
    <w:rsid w:val="003F5144"/>
    <w:rPr>
      <w:rFonts w:ascii="Symbol" w:hAnsi="Symbol"/>
    </w:rPr>
  </w:style>
  <w:style w:type="character" w:customStyle="1" w:styleId="WW-WW8Num13z011111111">
    <w:name w:val="WW-WW8Num13z011111111"/>
    <w:rsid w:val="003F5144"/>
    <w:rPr>
      <w:rFonts w:ascii="Symbol" w:hAnsi="Symbol"/>
      <w:color w:val="FF0000"/>
    </w:rPr>
  </w:style>
  <w:style w:type="character" w:customStyle="1" w:styleId="WW-WW8Num14z011111111">
    <w:name w:val="WW-WW8Num14z011111111"/>
    <w:rsid w:val="003F5144"/>
    <w:rPr>
      <w:rFonts w:ascii="Arial" w:hAnsi="Arial"/>
    </w:rPr>
  </w:style>
  <w:style w:type="character" w:customStyle="1" w:styleId="WW-WW8Num15z011111111">
    <w:name w:val="WW-WW8Num15z0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">
    <w:name w:val="WW-WW8Num15z111111111"/>
    <w:rsid w:val="003F5144"/>
    <w:rPr>
      <w:rFonts w:ascii="Arial" w:hAnsi="Arial"/>
      <w:sz w:val="26"/>
      <w:szCs w:val="26"/>
    </w:rPr>
  </w:style>
  <w:style w:type="character" w:customStyle="1" w:styleId="WW-WW8Num15z211111111">
    <w:name w:val="WW-WW8Num15z211111111"/>
    <w:rsid w:val="003F5144"/>
    <w:rPr>
      <w:rFonts w:ascii="Arial" w:hAnsi="Arial"/>
    </w:rPr>
  </w:style>
  <w:style w:type="character" w:customStyle="1" w:styleId="WW-Absatz-Standardschriftart111111111">
    <w:name w:val="WW-Absatz-Standardschriftart111111111"/>
    <w:rsid w:val="003F5144"/>
  </w:style>
  <w:style w:type="character" w:customStyle="1" w:styleId="WW-WW8Num1z0111111111">
    <w:name w:val="WW-WW8Num1z0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1">
    <w:name w:val="WW-WW8Num2z0111111111"/>
    <w:rsid w:val="003F5144"/>
    <w:rPr>
      <w:rFonts w:ascii="Symbol" w:hAnsi="Symbol"/>
    </w:rPr>
  </w:style>
  <w:style w:type="character" w:customStyle="1" w:styleId="WW-WW8Num2z2111111111">
    <w:name w:val="WW-WW8Num2z2111111111"/>
    <w:rsid w:val="003F5144"/>
    <w:rPr>
      <w:rFonts w:ascii="Wingdings" w:hAnsi="Wingdings"/>
    </w:rPr>
  </w:style>
  <w:style w:type="character" w:customStyle="1" w:styleId="WW-WW8Num2z4111111111">
    <w:name w:val="WW-WW8Num2z4111111111"/>
    <w:rsid w:val="003F5144"/>
    <w:rPr>
      <w:rFonts w:ascii="Courier New" w:hAnsi="Courier New" w:cs="Courier New"/>
    </w:rPr>
  </w:style>
  <w:style w:type="character" w:customStyle="1" w:styleId="WW-WW8Num3z0111111111">
    <w:name w:val="WW-WW8Num3z0111111111"/>
    <w:rsid w:val="003F5144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3F5144"/>
    <w:rPr>
      <w:rFonts w:ascii="Symbol" w:hAnsi="Symbol"/>
    </w:rPr>
  </w:style>
  <w:style w:type="character" w:customStyle="1" w:styleId="WW-WW8Num6z0111111111">
    <w:name w:val="WW-WW8Num6z0111111111"/>
    <w:rsid w:val="003F5144"/>
    <w:rPr>
      <w:rFonts w:ascii="Symbol" w:hAnsi="Symbol"/>
      <w:color w:val="FF0000"/>
    </w:rPr>
  </w:style>
  <w:style w:type="character" w:customStyle="1" w:styleId="WW-WW8Num7z0111111111">
    <w:name w:val="WW-WW8Num7z0111111111"/>
    <w:rsid w:val="003F5144"/>
    <w:rPr>
      <w:rFonts w:ascii="Arial" w:hAnsi="Arial" w:cs="Arial"/>
    </w:rPr>
  </w:style>
  <w:style w:type="character" w:customStyle="1" w:styleId="WW-WW8Num9z0111111111">
    <w:name w:val="WW-WW8Num9z0111111111"/>
    <w:rsid w:val="003F5144"/>
    <w:rPr>
      <w:rFonts w:ascii="Symbol" w:hAnsi="Symbol"/>
      <w:color w:val="FF0000"/>
    </w:rPr>
  </w:style>
  <w:style w:type="character" w:customStyle="1" w:styleId="WW-WW8Num10z0111111111">
    <w:name w:val="WW-WW8Num10z0111111111"/>
    <w:rsid w:val="003F5144"/>
    <w:rPr>
      <w:rFonts w:ascii="Arial" w:hAnsi="Arial"/>
    </w:rPr>
  </w:style>
  <w:style w:type="character" w:customStyle="1" w:styleId="WW-WW8Num11z0111111111">
    <w:name w:val="WW-WW8Num11z0111111111"/>
    <w:rsid w:val="003F5144"/>
    <w:rPr>
      <w:rFonts w:ascii="Arial" w:hAnsi="Arial"/>
    </w:rPr>
  </w:style>
  <w:style w:type="character" w:customStyle="1" w:styleId="WW-WW8Num12z0111111111">
    <w:name w:val="WW-WW8Num12z0111111111"/>
    <w:rsid w:val="003F5144"/>
    <w:rPr>
      <w:rFonts w:ascii="Symbol" w:hAnsi="Symbol"/>
    </w:rPr>
  </w:style>
  <w:style w:type="character" w:customStyle="1" w:styleId="WW-WW8Num13z0111111111">
    <w:name w:val="WW-WW8Num13z0111111111"/>
    <w:rsid w:val="003F5144"/>
    <w:rPr>
      <w:rFonts w:ascii="Symbol" w:hAnsi="Symbol"/>
      <w:color w:val="FF0000"/>
    </w:rPr>
  </w:style>
  <w:style w:type="character" w:customStyle="1" w:styleId="WW-WW8Num14z0111111111">
    <w:name w:val="WW-WW8Num14z0111111111"/>
    <w:rsid w:val="003F5144"/>
    <w:rPr>
      <w:rFonts w:ascii="Arial" w:hAnsi="Arial"/>
    </w:rPr>
  </w:style>
  <w:style w:type="character" w:customStyle="1" w:styleId="WW-WW8Num15z0111111111">
    <w:name w:val="WW-WW8Num15z0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1">
    <w:name w:val="WW-WW8Num15z1111111111"/>
    <w:rsid w:val="003F5144"/>
    <w:rPr>
      <w:rFonts w:ascii="Arial" w:hAnsi="Arial"/>
      <w:sz w:val="26"/>
      <w:szCs w:val="26"/>
    </w:rPr>
  </w:style>
  <w:style w:type="character" w:customStyle="1" w:styleId="WW-WW8Num15z2111111111">
    <w:name w:val="WW-WW8Num15z2111111111"/>
    <w:rsid w:val="003F5144"/>
    <w:rPr>
      <w:rFonts w:ascii="Arial" w:hAnsi="Arial"/>
    </w:rPr>
  </w:style>
  <w:style w:type="character" w:customStyle="1" w:styleId="WW-Absatz-Standardschriftart1111111111">
    <w:name w:val="WW-Absatz-Standardschriftart1111111111"/>
    <w:rsid w:val="003F5144"/>
  </w:style>
  <w:style w:type="character" w:customStyle="1" w:styleId="WW-WW8Num1z01111111111">
    <w:name w:val="WW-WW8Num1z01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3z01111111111">
    <w:name w:val="WW-WW8Num3z01111111111"/>
    <w:rsid w:val="003F5144"/>
    <w:rPr>
      <w:rFonts w:ascii="Symbol" w:hAnsi="Symbol"/>
      <w:color w:val="FF0000"/>
    </w:rPr>
  </w:style>
  <w:style w:type="character" w:customStyle="1" w:styleId="WW8Num3z1">
    <w:name w:val="WW8Num3z1"/>
    <w:rsid w:val="003F5144"/>
    <w:rPr>
      <w:rFonts w:ascii="Courier New" w:hAnsi="Courier New" w:cs="Courier New"/>
    </w:rPr>
  </w:style>
  <w:style w:type="character" w:customStyle="1" w:styleId="WW8Num3z2">
    <w:name w:val="WW8Num3z2"/>
    <w:rsid w:val="003F5144"/>
    <w:rPr>
      <w:rFonts w:ascii="Wingdings" w:hAnsi="Wingdings"/>
    </w:rPr>
  </w:style>
  <w:style w:type="character" w:customStyle="1" w:styleId="WW8Num3z3">
    <w:name w:val="WW8Num3z3"/>
    <w:rsid w:val="003F5144"/>
    <w:rPr>
      <w:rFonts w:ascii="Symbol" w:hAnsi="Symbol"/>
    </w:rPr>
  </w:style>
  <w:style w:type="character" w:customStyle="1" w:styleId="WW8Num4z0">
    <w:name w:val="WW8Num4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1">
    <w:name w:val="WW8Num4z1"/>
    <w:rsid w:val="003F5144"/>
    <w:rPr>
      <w:rFonts w:ascii="Arial" w:hAnsi="Arial"/>
    </w:rPr>
  </w:style>
  <w:style w:type="character" w:customStyle="1" w:styleId="WW-WW8Num5z01111111111">
    <w:name w:val="WW-WW8Num5z01111111111"/>
    <w:rsid w:val="003F5144"/>
    <w:rPr>
      <w:rFonts w:ascii="Symbol" w:hAnsi="Symbol"/>
    </w:rPr>
  </w:style>
  <w:style w:type="character" w:customStyle="1" w:styleId="WW8Num5z2">
    <w:name w:val="WW8Num5z2"/>
    <w:rsid w:val="003F5144"/>
    <w:rPr>
      <w:rFonts w:ascii="Wingdings" w:hAnsi="Wingdings"/>
    </w:rPr>
  </w:style>
  <w:style w:type="character" w:customStyle="1" w:styleId="WW8Num5z4">
    <w:name w:val="WW8Num5z4"/>
    <w:rsid w:val="003F5144"/>
    <w:rPr>
      <w:rFonts w:ascii="Courier New" w:hAnsi="Courier New" w:cs="Courier New"/>
    </w:rPr>
  </w:style>
  <w:style w:type="character" w:customStyle="1" w:styleId="WW-WW8Num7z01111111111">
    <w:name w:val="WW-WW8Num7z01111111111"/>
    <w:rsid w:val="003F5144"/>
    <w:rPr>
      <w:rFonts w:ascii="Arial" w:eastAsia="Times New Roman" w:hAnsi="Arial" w:cs="Arial"/>
    </w:rPr>
  </w:style>
  <w:style w:type="character" w:customStyle="1" w:styleId="WW8Num7z1">
    <w:name w:val="WW8Num7z1"/>
    <w:rsid w:val="003F5144"/>
    <w:rPr>
      <w:rFonts w:ascii="Courier New" w:hAnsi="Courier New" w:cs="Courier New"/>
    </w:rPr>
  </w:style>
  <w:style w:type="character" w:customStyle="1" w:styleId="WW8Num7z2">
    <w:name w:val="WW8Num7z2"/>
    <w:rsid w:val="003F5144"/>
    <w:rPr>
      <w:rFonts w:ascii="Wingdings" w:hAnsi="Wingdings"/>
    </w:rPr>
  </w:style>
  <w:style w:type="character" w:customStyle="1" w:styleId="WW8Num7z3">
    <w:name w:val="WW8Num7z3"/>
    <w:rsid w:val="003F5144"/>
    <w:rPr>
      <w:rFonts w:ascii="Symbol" w:hAnsi="Symbol"/>
    </w:rPr>
  </w:style>
  <w:style w:type="character" w:customStyle="1" w:styleId="WW8Num8z0">
    <w:name w:val="WW8Num8z0"/>
    <w:rsid w:val="003F5144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3F5144"/>
    <w:rPr>
      <w:rFonts w:ascii="Courier New" w:hAnsi="Courier New" w:cs="Courier New"/>
    </w:rPr>
  </w:style>
  <w:style w:type="character" w:customStyle="1" w:styleId="WW8Num8z2">
    <w:name w:val="WW8Num8z2"/>
    <w:rsid w:val="003F5144"/>
    <w:rPr>
      <w:rFonts w:ascii="Wingdings" w:hAnsi="Wingdings"/>
    </w:rPr>
  </w:style>
  <w:style w:type="character" w:customStyle="1" w:styleId="WW8Num8z3">
    <w:name w:val="WW8Num8z3"/>
    <w:rsid w:val="003F5144"/>
    <w:rPr>
      <w:rFonts w:ascii="Symbol" w:hAnsi="Symbol"/>
    </w:rPr>
  </w:style>
  <w:style w:type="character" w:customStyle="1" w:styleId="WW-WW8Num11z01111111111">
    <w:name w:val="WW-WW8Num11z01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  <w:rsid w:val="003F5144"/>
    <w:rPr>
      <w:rFonts w:ascii="Arial" w:hAnsi="Arial"/>
      <w:sz w:val="26"/>
      <w:szCs w:val="26"/>
    </w:rPr>
  </w:style>
  <w:style w:type="character" w:customStyle="1" w:styleId="WW8Num11z2">
    <w:name w:val="WW8Num11z2"/>
    <w:rsid w:val="003F5144"/>
    <w:rPr>
      <w:rFonts w:ascii="Arial" w:hAnsi="Arial"/>
    </w:rPr>
  </w:style>
  <w:style w:type="character" w:customStyle="1" w:styleId="WW-WW8Num12z01111111111">
    <w:name w:val="WW-WW8Num12z01111111111"/>
    <w:rsid w:val="003F5144"/>
    <w:rPr>
      <w:rFonts w:ascii="Arial" w:eastAsia="Times New Roman" w:hAnsi="Arial" w:cs="Arial"/>
    </w:rPr>
  </w:style>
  <w:style w:type="character" w:customStyle="1" w:styleId="WW8Num12z1">
    <w:name w:val="WW8Num12z1"/>
    <w:rsid w:val="003F5144"/>
    <w:rPr>
      <w:rFonts w:ascii="Courier New" w:hAnsi="Courier New" w:cs="Courier New"/>
    </w:rPr>
  </w:style>
  <w:style w:type="character" w:customStyle="1" w:styleId="WW8Num12z2">
    <w:name w:val="WW8Num12z2"/>
    <w:rsid w:val="003F5144"/>
    <w:rPr>
      <w:rFonts w:ascii="Wingdings" w:hAnsi="Wingdings"/>
    </w:rPr>
  </w:style>
  <w:style w:type="character" w:customStyle="1" w:styleId="WW8Num12z3">
    <w:name w:val="WW8Num12z3"/>
    <w:rsid w:val="003F5144"/>
    <w:rPr>
      <w:rFonts w:ascii="Symbol" w:hAnsi="Symbol"/>
    </w:rPr>
  </w:style>
  <w:style w:type="character" w:customStyle="1" w:styleId="WW-WW8Num13z01111111111">
    <w:name w:val="WW-WW8Num13z01111111111"/>
    <w:rsid w:val="003F5144"/>
    <w:rPr>
      <w:rFonts w:ascii="Symbol" w:hAnsi="Symbol"/>
    </w:rPr>
  </w:style>
  <w:style w:type="character" w:customStyle="1" w:styleId="WW8Num13z1">
    <w:name w:val="WW8Num13z1"/>
    <w:rsid w:val="003F5144"/>
    <w:rPr>
      <w:rFonts w:ascii="Courier New" w:hAnsi="Courier New" w:cs="Courier New"/>
    </w:rPr>
  </w:style>
  <w:style w:type="character" w:customStyle="1" w:styleId="WW8Num13z2">
    <w:name w:val="WW8Num13z2"/>
    <w:rsid w:val="003F5144"/>
    <w:rPr>
      <w:rFonts w:ascii="Wingdings" w:hAnsi="Wingdings"/>
    </w:rPr>
  </w:style>
  <w:style w:type="character" w:customStyle="1" w:styleId="WW-WW8Num14z01111111111">
    <w:name w:val="WW-WW8Num14z01111111111"/>
    <w:rsid w:val="003F5144"/>
    <w:rPr>
      <w:rFonts w:ascii="Arial" w:eastAsia="Times New Roman" w:hAnsi="Arial" w:cs="Arial"/>
    </w:rPr>
  </w:style>
  <w:style w:type="character" w:customStyle="1" w:styleId="WW8Num14z1">
    <w:name w:val="WW8Num14z1"/>
    <w:rsid w:val="003F5144"/>
    <w:rPr>
      <w:rFonts w:ascii="Wingdings" w:eastAsia="Times New Roman" w:hAnsi="Wingdings" w:cs="Arial"/>
    </w:rPr>
  </w:style>
  <w:style w:type="character" w:customStyle="1" w:styleId="WW8Num14z2">
    <w:name w:val="WW8Num14z2"/>
    <w:rsid w:val="003F5144"/>
    <w:rPr>
      <w:rFonts w:ascii="Wingdings" w:hAnsi="Wingdings"/>
    </w:rPr>
  </w:style>
  <w:style w:type="character" w:customStyle="1" w:styleId="WW8Num14z3">
    <w:name w:val="WW8Num14z3"/>
    <w:rsid w:val="003F5144"/>
    <w:rPr>
      <w:rFonts w:ascii="Symbol" w:hAnsi="Symbol"/>
    </w:rPr>
  </w:style>
  <w:style w:type="character" w:customStyle="1" w:styleId="WW8Num14z4">
    <w:name w:val="WW8Num14z4"/>
    <w:rsid w:val="003F5144"/>
    <w:rPr>
      <w:rFonts w:ascii="Courier New" w:hAnsi="Courier New" w:cs="Courier New"/>
    </w:rPr>
  </w:style>
  <w:style w:type="character" w:customStyle="1" w:styleId="WW-WW8Num15z01111111111">
    <w:name w:val="WW-WW8Num15z01111111111"/>
    <w:rsid w:val="003F5144"/>
    <w:rPr>
      <w:rFonts w:ascii="Symbol" w:hAnsi="Symbol"/>
    </w:rPr>
  </w:style>
  <w:style w:type="character" w:customStyle="1" w:styleId="WW-WW8Num15z11111111111">
    <w:name w:val="WW-WW8Num15z11111111111"/>
    <w:rsid w:val="003F5144"/>
    <w:rPr>
      <w:rFonts w:ascii="Courier New" w:hAnsi="Courier New" w:cs="Courier New"/>
    </w:rPr>
  </w:style>
  <w:style w:type="character" w:customStyle="1" w:styleId="WW-WW8Num15z21111111111">
    <w:name w:val="WW-WW8Num15z21111111111"/>
    <w:rsid w:val="003F5144"/>
    <w:rPr>
      <w:rFonts w:ascii="Wingdings" w:hAnsi="Wingdings"/>
    </w:rPr>
  </w:style>
  <w:style w:type="character" w:customStyle="1" w:styleId="WW8Num16z0">
    <w:name w:val="WW8Num16z0"/>
    <w:rsid w:val="003F5144"/>
    <w:rPr>
      <w:rFonts w:ascii="Symbol" w:hAnsi="Symbol"/>
      <w:color w:val="FF0000"/>
    </w:rPr>
  </w:style>
  <w:style w:type="character" w:customStyle="1" w:styleId="WW8Num16z1">
    <w:name w:val="WW8Num16z1"/>
    <w:rsid w:val="003F5144"/>
    <w:rPr>
      <w:rFonts w:ascii="Courier New" w:hAnsi="Courier New" w:cs="Courier New"/>
    </w:rPr>
  </w:style>
  <w:style w:type="character" w:customStyle="1" w:styleId="WW8Num16z2">
    <w:name w:val="WW8Num16z2"/>
    <w:rsid w:val="003F5144"/>
    <w:rPr>
      <w:rFonts w:ascii="Wingdings" w:hAnsi="Wingdings"/>
    </w:rPr>
  </w:style>
  <w:style w:type="character" w:customStyle="1" w:styleId="WW8Num16z3">
    <w:name w:val="WW8Num16z3"/>
    <w:rsid w:val="003F5144"/>
    <w:rPr>
      <w:rFonts w:ascii="Symbol" w:hAnsi="Symbol"/>
    </w:rPr>
  </w:style>
  <w:style w:type="character" w:customStyle="1" w:styleId="WW8Num17z1">
    <w:name w:val="WW8Num17z1"/>
    <w:rsid w:val="003F5144"/>
    <w:rPr>
      <w:rFonts w:ascii="Symbol" w:hAnsi="Symbol"/>
    </w:rPr>
  </w:style>
  <w:style w:type="character" w:customStyle="1" w:styleId="WW8Num21z0">
    <w:name w:val="WW8Num21z0"/>
    <w:rsid w:val="003F5144"/>
    <w:rPr>
      <w:rFonts w:ascii="Arial" w:eastAsia="Times New Roman" w:hAnsi="Arial" w:cs="Arial"/>
    </w:rPr>
  </w:style>
  <w:style w:type="character" w:customStyle="1" w:styleId="WW8Num21z1">
    <w:name w:val="WW8Num21z1"/>
    <w:rsid w:val="003F5144"/>
    <w:rPr>
      <w:rFonts w:ascii="Courier New" w:hAnsi="Courier New" w:cs="Courier New"/>
    </w:rPr>
  </w:style>
  <w:style w:type="character" w:customStyle="1" w:styleId="WW8Num21z2">
    <w:name w:val="WW8Num21z2"/>
    <w:rsid w:val="003F5144"/>
    <w:rPr>
      <w:rFonts w:ascii="Wingdings" w:hAnsi="Wingdings"/>
    </w:rPr>
  </w:style>
  <w:style w:type="character" w:customStyle="1" w:styleId="WW8Num21z3">
    <w:name w:val="WW8Num21z3"/>
    <w:rsid w:val="003F5144"/>
    <w:rPr>
      <w:rFonts w:ascii="Symbol" w:hAnsi="Symbol"/>
    </w:rPr>
  </w:style>
  <w:style w:type="character" w:customStyle="1" w:styleId="WW8Num22z0">
    <w:name w:val="WW8Num22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1">
    <w:name w:val="WW8Num22z1"/>
    <w:rsid w:val="003F5144"/>
    <w:rPr>
      <w:rFonts w:ascii="Arial" w:hAnsi="Arial"/>
    </w:rPr>
  </w:style>
  <w:style w:type="character" w:customStyle="1" w:styleId="WW8Num23z0">
    <w:name w:val="WW8Num23z0"/>
    <w:rsid w:val="003F5144"/>
    <w:rPr>
      <w:rFonts w:ascii="Arial" w:eastAsia="Times New Roman" w:hAnsi="Arial" w:cs="Arial"/>
    </w:rPr>
  </w:style>
  <w:style w:type="character" w:customStyle="1" w:styleId="WW8Num23z1">
    <w:name w:val="WW8Num23z1"/>
    <w:rsid w:val="003F5144"/>
    <w:rPr>
      <w:rFonts w:ascii="Courier New" w:hAnsi="Courier New" w:cs="Courier New"/>
    </w:rPr>
  </w:style>
  <w:style w:type="character" w:customStyle="1" w:styleId="WW8Num23z2">
    <w:name w:val="WW8Num23z2"/>
    <w:rsid w:val="003F5144"/>
    <w:rPr>
      <w:rFonts w:ascii="Wingdings" w:hAnsi="Wingdings"/>
    </w:rPr>
  </w:style>
  <w:style w:type="character" w:customStyle="1" w:styleId="WW8Num23z3">
    <w:name w:val="WW8Num23z3"/>
    <w:rsid w:val="003F5144"/>
    <w:rPr>
      <w:rFonts w:ascii="Symbol" w:hAnsi="Symbol"/>
    </w:rPr>
  </w:style>
  <w:style w:type="character" w:customStyle="1" w:styleId="WW8Num24z0">
    <w:name w:val="WW8Num24z0"/>
    <w:rsid w:val="003F5144"/>
    <w:rPr>
      <w:rFonts w:ascii="Arial" w:eastAsia="Times New Roman" w:hAnsi="Arial" w:cs="Arial"/>
    </w:rPr>
  </w:style>
  <w:style w:type="character" w:customStyle="1" w:styleId="WW8Num24z1">
    <w:name w:val="WW8Num24z1"/>
    <w:rsid w:val="003F5144"/>
    <w:rPr>
      <w:rFonts w:ascii="Courier New" w:hAnsi="Courier New" w:cs="Courier New"/>
    </w:rPr>
  </w:style>
  <w:style w:type="character" w:customStyle="1" w:styleId="WW8Num24z2">
    <w:name w:val="WW8Num24z2"/>
    <w:rsid w:val="003F5144"/>
    <w:rPr>
      <w:rFonts w:ascii="Wingdings" w:hAnsi="Wingdings"/>
    </w:rPr>
  </w:style>
  <w:style w:type="character" w:customStyle="1" w:styleId="WW8Num24z3">
    <w:name w:val="WW8Num24z3"/>
    <w:rsid w:val="003F5144"/>
    <w:rPr>
      <w:rFonts w:ascii="Symbol" w:hAnsi="Symbol"/>
    </w:rPr>
  </w:style>
  <w:style w:type="character" w:customStyle="1" w:styleId="WW8Num26z0">
    <w:name w:val="WW8Num26z0"/>
    <w:rsid w:val="003F5144"/>
    <w:rPr>
      <w:rFonts w:ascii="Arial" w:eastAsia="Times New Roman" w:hAnsi="Arial" w:cs="Arial"/>
    </w:rPr>
  </w:style>
  <w:style w:type="character" w:customStyle="1" w:styleId="WW8Num26z1">
    <w:name w:val="WW8Num26z1"/>
    <w:rsid w:val="003F5144"/>
    <w:rPr>
      <w:rFonts w:ascii="Wingdings" w:eastAsia="Times New Roman" w:hAnsi="Wingdings" w:cs="Arial"/>
    </w:rPr>
  </w:style>
  <w:style w:type="character" w:customStyle="1" w:styleId="WW8Num26z2">
    <w:name w:val="WW8Num26z2"/>
    <w:rsid w:val="003F5144"/>
    <w:rPr>
      <w:rFonts w:ascii="Wingdings" w:hAnsi="Wingdings"/>
    </w:rPr>
  </w:style>
  <w:style w:type="character" w:customStyle="1" w:styleId="WW8Num26z3">
    <w:name w:val="WW8Num26z3"/>
    <w:rsid w:val="003F5144"/>
    <w:rPr>
      <w:rFonts w:ascii="Symbol" w:hAnsi="Symbol"/>
    </w:rPr>
  </w:style>
  <w:style w:type="character" w:customStyle="1" w:styleId="WW8Num26z4">
    <w:name w:val="WW8Num26z4"/>
    <w:rsid w:val="003F5144"/>
    <w:rPr>
      <w:rFonts w:ascii="Courier New" w:hAnsi="Courier New" w:cs="Courier New"/>
    </w:rPr>
  </w:style>
  <w:style w:type="character" w:customStyle="1" w:styleId="WW8Num27z0">
    <w:name w:val="WW8Num27z0"/>
    <w:rsid w:val="003F5144"/>
    <w:rPr>
      <w:rFonts w:ascii="Arial" w:eastAsia="Times New Roman" w:hAnsi="Arial" w:cs="Arial"/>
    </w:rPr>
  </w:style>
  <w:style w:type="character" w:customStyle="1" w:styleId="WW8Num27z1">
    <w:name w:val="WW8Num27z1"/>
    <w:rsid w:val="003F5144"/>
    <w:rPr>
      <w:rFonts w:ascii="Wingdings" w:eastAsia="Times New Roman" w:hAnsi="Wingdings" w:cs="Arial"/>
    </w:rPr>
  </w:style>
  <w:style w:type="character" w:customStyle="1" w:styleId="WW8Num27z2">
    <w:name w:val="WW8Num27z2"/>
    <w:rsid w:val="003F5144"/>
    <w:rPr>
      <w:rFonts w:ascii="Wingdings" w:hAnsi="Wingdings"/>
    </w:rPr>
  </w:style>
  <w:style w:type="character" w:customStyle="1" w:styleId="WW8Num27z3">
    <w:name w:val="WW8Num27z3"/>
    <w:rsid w:val="003F5144"/>
    <w:rPr>
      <w:rFonts w:ascii="Symbol" w:hAnsi="Symbol"/>
    </w:rPr>
  </w:style>
  <w:style w:type="character" w:customStyle="1" w:styleId="WW8Num27z4">
    <w:name w:val="WW8Num27z4"/>
    <w:rsid w:val="003F5144"/>
    <w:rPr>
      <w:rFonts w:ascii="Courier New" w:hAnsi="Courier New" w:cs="Courier New"/>
    </w:rPr>
  </w:style>
  <w:style w:type="character" w:customStyle="1" w:styleId="WW8Num29z1">
    <w:name w:val="WW8Num29z1"/>
    <w:rsid w:val="003F5144"/>
    <w:rPr>
      <w:rFonts w:ascii="Symbol" w:hAnsi="Symbol"/>
    </w:rPr>
  </w:style>
  <w:style w:type="character" w:customStyle="1" w:styleId="WW8Num30z1">
    <w:name w:val="WW8Num30z1"/>
    <w:rsid w:val="003F5144"/>
    <w:rPr>
      <w:rFonts w:ascii="Symbol" w:hAnsi="Symbol"/>
    </w:rPr>
  </w:style>
  <w:style w:type="character" w:customStyle="1" w:styleId="WW8Num31z0">
    <w:name w:val="WW8Num31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3F5144"/>
    <w:rPr>
      <w:rFonts w:ascii="Symbol" w:hAnsi="Symbol"/>
      <w:color w:val="FF0000"/>
    </w:rPr>
  </w:style>
  <w:style w:type="character" w:customStyle="1" w:styleId="WW8Num32z1">
    <w:name w:val="WW8Num32z1"/>
    <w:rsid w:val="003F5144"/>
    <w:rPr>
      <w:rFonts w:ascii="Courier New" w:hAnsi="Courier New" w:cs="Courier New"/>
    </w:rPr>
  </w:style>
  <w:style w:type="character" w:customStyle="1" w:styleId="WW8Num32z2">
    <w:name w:val="WW8Num32z2"/>
    <w:rsid w:val="003F5144"/>
    <w:rPr>
      <w:rFonts w:ascii="Wingdings" w:hAnsi="Wingdings"/>
    </w:rPr>
  </w:style>
  <w:style w:type="character" w:customStyle="1" w:styleId="WW8Num32z3">
    <w:name w:val="WW8Num32z3"/>
    <w:rsid w:val="003F5144"/>
    <w:rPr>
      <w:rFonts w:ascii="Symbol" w:hAnsi="Symbol"/>
    </w:rPr>
  </w:style>
  <w:style w:type="character" w:customStyle="1" w:styleId="WW8Num33z1">
    <w:name w:val="WW8Num33z1"/>
    <w:rsid w:val="003F5144"/>
    <w:rPr>
      <w:rFonts w:ascii="Arial" w:hAnsi="Arial"/>
    </w:rPr>
  </w:style>
  <w:style w:type="character" w:customStyle="1" w:styleId="WW8Num36z0">
    <w:name w:val="WW8Num36z0"/>
    <w:rsid w:val="003F5144"/>
    <w:rPr>
      <w:rFonts w:ascii="Arial" w:eastAsia="Times New Roman" w:hAnsi="Arial"/>
    </w:rPr>
  </w:style>
  <w:style w:type="character" w:customStyle="1" w:styleId="WW8Num36z1">
    <w:name w:val="WW8Num36z1"/>
    <w:rsid w:val="003F5144"/>
    <w:rPr>
      <w:rFonts w:ascii="Wingdings" w:eastAsia="Times New Roman" w:hAnsi="Wingdings" w:cs="Arial"/>
    </w:rPr>
  </w:style>
  <w:style w:type="character" w:customStyle="1" w:styleId="WW8Num36z2">
    <w:name w:val="WW8Num36z2"/>
    <w:rsid w:val="003F5144"/>
    <w:rPr>
      <w:rFonts w:ascii="Wingdings" w:hAnsi="Wingdings"/>
    </w:rPr>
  </w:style>
  <w:style w:type="character" w:customStyle="1" w:styleId="WW8Num36z3">
    <w:name w:val="WW8Num36z3"/>
    <w:rsid w:val="003F5144"/>
    <w:rPr>
      <w:rFonts w:ascii="Symbol" w:hAnsi="Symbol"/>
    </w:rPr>
  </w:style>
  <w:style w:type="character" w:customStyle="1" w:styleId="WW8Num36z4">
    <w:name w:val="WW8Num36z4"/>
    <w:rsid w:val="003F5144"/>
    <w:rPr>
      <w:rFonts w:ascii="Courier New" w:hAnsi="Courier New" w:cs="Courier New"/>
    </w:rPr>
  </w:style>
  <w:style w:type="character" w:customStyle="1" w:styleId="WW8Num39z0">
    <w:name w:val="WW8Num39z0"/>
    <w:rsid w:val="003F5144"/>
    <w:rPr>
      <w:rFonts w:ascii="Arial" w:eastAsia="Times New Roman" w:hAnsi="Arial" w:cs="Arial"/>
    </w:rPr>
  </w:style>
  <w:style w:type="character" w:customStyle="1" w:styleId="WW8Num39z1">
    <w:name w:val="WW8Num39z1"/>
    <w:rsid w:val="003F5144"/>
    <w:rPr>
      <w:rFonts w:ascii="Courier New" w:hAnsi="Courier New" w:cs="Courier New"/>
    </w:rPr>
  </w:style>
  <w:style w:type="character" w:customStyle="1" w:styleId="WW8Num39z2">
    <w:name w:val="WW8Num39z2"/>
    <w:rsid w:val="003F5144"/>
    <w:rPr>
      <w:rFonts w:ascii="Wingdings" w:hAnsi="Wingdings"/>
    </w:rPr>
  </w:style>
  <w:style w:type="character" w:customStyle="1" w:styleId="WW8Num39z3">
    <w:name w:val="WW8Num39z3"/>
    <w:rsid w:val="003F5144"/>
    <w:rPr>
      <w:rFonts w:ascii="Symbol" w:hAnsi="Symbol"/>
    </w:rPr>
  </w:style>
  <w:style w:type="character" w:customStyle="1" w:styleId="WW8Num40z0">
    <w:name w:val="WW8Num40z0"/>
    <w:rsid w:val="003F5144"/>
    <w:rPr>
      <w:rFonts w:ascii="Symbol" w:hAnsi="Symbol"/>
    </w:rPr>
  </w:style>
  <w:style w:type="character" w:customStyle="1" w:styleId="WW8Num40z1">
    <w:name w:val="WW8Num40z1"/>
    <w:rsid w:val="003F5144"/>
    <w:rPr>
      <w:rFonts w:ascii="Courier New" w:hAnsi="Courier New" w:cs="Courier New"/>
    </w:rPr>
  </w:style>
  <w:style w:type="character" w:customStyle="1" w:styleId="WW8Num40z2">
    <w:name w:val="WW8Num40z2"/>
    <w:rsid w:val="003F5144"/>
    <w:rPr>
      <w:rFonts w:ascii="Wingdings" w:hAnsi="Wingdings"/>
    </w:rPr>
  </w:style>
  <w:style w:type="character" w:customStyle="1" w:styleId="WW8Num41z0">
    <w:name w:val="WW8Num41z0"/>
    <w:rsid w:val="003F5144"/>
    <w:rPr>
      <w:rFonts w:ascii="Arial" w:eastAsia="Times New Roman" w:hAnsi="Arial" w:cs="Arial"/>
    </w:rPr>
  </w:style>
  <w:style w:type="character" w:customStyle="1" w:styleId="WW8Num41z1">
    <w:name w:val="WW8Num41z1"/>
    <w:rsid w:val="003F5144"/>
    <w:rPr>
      <w:rFonts w:ascii="Courier New" w:hAnsi="Courier New" w:cs="Courier New"/>
    </w:rPr>
  </w:style>
  <w:style w:type="character" w:customStyle="1" w:styleId="WW8Num41z2">
    <w:name w:val="WW8Num41z2"/>
    <w:rsid w:val="003F5144"/>
    <w:rPr>
      <w:rFonts w:ascii="Wingdings" w:hAnsi="Wingdings"/>
    </w:rPr>
  </w:style>
  <w:style w:type="character" w:customStyle="1" w:styleId="WW8Num41z3">
    <w:name w:val="WW8Num41z3"/>
    <w:rsid w:val="003F5144"/>
    <w:rPr>
      <w:rFonts w:ascii="Symbol" w:hAnsi="Symbol"/>
    </w:rPr>
  </w:style>
  <w:style w:type="character" w:customStyle="1" w:styleId="WW8Num42z0">
    <w:name w:val="WW8Num42z0"/>
    <w:rsid w:val="003F5144"/>
    <w:rPr>
      <w:rFonts w:ascii="Symbol" w:hAnsi="Symbol"/>
    </w:rPr>
  </w:style>
  <w:style w:type="character" w:customStyle="1" w:styleId="WW8Num42z1">
    <w:name w:val="WW8Num42z1"/>
    <w:rsid w:val="003F5144"/>
    <w:rPr>
      <w:rFonts w:ascii="Courier New" w:hAnsi="Courier New" w:cs="Courier New"/>
    </w:rPr>
  </w:style>
  <w:style w:type="character" w:customStyle="1" w:styleId="WW8Num42z2">
    <w:name w:val="WW8Num42z2"/>
    <w:rsid w:val="003F5144"/>
    <w:rPr>
      <w:rFonts w:ascii="Wingdings" w:hAnsi="Wingdings"/>
    </w:rPr>
  </w:style>
  <w:style w:type="character" w:customStyle="1" w:styleId="WW8Num43z0">
    <w:name w:val="WW8Num43z0"/>
    <w:rsid w:val="003F5144"/>
    <w:rPr>
      <w:rFonts w:ascii="Arial" w:eastAsia="Times New Roman" w:hAnsi="Arial" w:cs="Arial"/>
    </w:rPr>
  </w:style>
  <w:style w:type="character" w:customStyle="1" w:styleId="WW8Num43z1">
    <w:name w:val="WW8Num43z1"/>
    <w:rsid w:val="003F5144"/>
    <w:rPr>
      <w:rFonts w:ascii="Wingdings" w:eastAsia="Times New Roman" w:hAnsi="Wingdings" w:cs="Arial"/>
    </w:rPr>
  </w:style>
  <w:style w:type="character" w:customStyle="1" w:styleId="WW8Num43z2">
    <w:name w:val="WW8Num43z2"/>
    <w:rsid w:val="003F5144"/>
    <w:rPr>
      <w:rFonts w:ascii="Wingdings" w:hAnsi="Wingdings"/>
    </w:rPr>
  </w:style>
  <w:style w:type="character" w:customStyle="1" w:styleId="WW8Num43z3">
    <w:name w:val="WW8Num43z3"/>
    <w:rsid w:val="003F5144"/>
    <w:rPr>
      <w:rFonts w:ascii="Symbol" w:hAnsi="Symbol"/>
    </w:rPr>
  </w:style>
  <w:style w:type="character" w:customStyle="1" w:styleId="WW8Num43z4">
    <w:name w:val="WW8Num43z4"/>
    <w:rsid w:val="003F5144"/>
    <w:rPr>
      <w:rFonts w:ascii="Courier New" w:hAnsi="Courier New" w:cs="Courier New"/>
    </w:rPr>
  </w:style>
  <w:style w:type="character" w:customStyle="1" w:styleId="WW8Num45z1">
    <w:name w:val="WW8Num45z1"/>
    <w:rsid w:val="003F5144"/>
    <w:rPr>
      <w:rFonts w:ascii="Symbol" w:hAnsi="Symbol"/>
    </w:rPr>
  </w:style>
  <w:style w:type="character" w:customStyle="1" w:styleId="WW8Num46z0">
    <w:name w:val="WW8Num46z0"/>
    <w:rsid w:val="003F5144"/>
    <w:rPr>
      <w:rFonts w:ascii="Arial" w:eastAsia="Times New Roman" w:hAnsi="Arial"/>
    </w:rPr>
  </w:style>
  <w:style w:type="character" w:customStyle="1" w:styleId="WW8Num46z1">
    <w:name w:val="WW8Num46z1"/>
    <w:rsid w:val="003F5144"/>
    <w:rPr>
      <w:rFonts w:ascii="Wingdings" w:eastAsia="Times New Roman" w:hAnsi="Wingdings" w:cs="Arial"/>
    </w:rPr>
  </w:style>
  <w:style w:type="character" w:customStyle="1" w:styleId="WW8Num46z2">
    <w:name w:val="WW8Num46z2"/>
    <w:rsid w:val="003F5144"/>
    <w:rPr>
      <w:rFonts w:ascii="Wingdings" w:hAnsi="Wingdings"/>
    </w:rPr>
  </w:style>
  <w:style w:type="character" w:customStyle="1" w:styleId="WW8Num46z3">
    <w:name w:val="WW8Num46z3"/>
    <w:rsid w:val="003F5144"/>
    <w:rPr>
      <w:rFonts w:ascii="Symbol" w:hAnsi="Symbol"/>
    </w:rPr>
  </w:style>
  <w:style w:type="character" w:customStyle="1" w:styleId="WW8Num46z4">
    <w:name w:val="WW8Num46z4"/>
    <w:rsid w:val="003F5144"/>
    <w:rPr>
      <w:rFonts w:ascii="Courier New" w:hAnsi="Courier New" w:cs="Courier New"/>
    </w:rPr>
  </w:style>
  <w:style w:type="character" w:customStyle="1" w:styleId="WW8Num48z0">
    <w:name w:val="WW8Num48z0"/>
    <w:rsid w:val="003F5144"/>
    <w:rPr>
      <w:rFonts w:ascii="Symbol" w:hAnsi="Symbol"/>
    </w:rPr>
  </w:style>
  <w:style w:type="character" w:customStyle="1" w:styleId="WW8Num48z1">
    <w:name w:val="WW8Num48z1"/>
    <w:rsid w:val="003F5144"/>
    <w:rPr>
      <w:rFonts w:ascii="Courier New" w:hAnsi="Courier New" w:cs="Courier New"/>
    </w:rPr>
  </w:style>
  <w:style w:type="character" w:customStyle="1" w:styleId="WW8Num48z2">
    <w:name w:val="WW8Num48z2"/>
    <w:rsid w:val="003F5144"/>
    <w:rPr>
      <w:rFonts w:ascii="Wingdings" w:hAnsi="Wingdings"/>
    </w:rPr>
  </w:style>
  <w:style w:type="character" w:customStyle="1" w:styleId="WW8Num50z0">
    <w:name w:val="WW8Num50z0"/>
    <w:rsid w:val="003F5144"/>
    <w:rPr>
      <w:rFonts w:ascii="Symbol" w:hAnsi="Symbol"/>
    </w:rPr>
  </w:style>
  <w:style w:type="character" w:customStyle="1" w:styleId="WW8Num50z1">
    <w:name w:val="WW8Num50z1"/>
    <w:rsid w:val="003F5144"/>
    <w:rPr>
      <w:rFonts w:ascii="Courier New" w:hAnsi="Courier New" w:cs="Courier New"/>
    </w:rPr>
  </w:style>
  <w:style w:type="character" w:customStyle="1" w:styleId="WW8Num50z2">
    <w:name w:val="WW8Num50z2"/>
    <w:rsid w:val="003F5144"/>
    <w:rPr>
      <w:rFonts w:ascii="Wingdings" w:hAnsi="Wingdings"/>
    </w:rPr>
  </w:style>
  <w:style w:type="character" w:customStyle="1" w:styleId="WW8Num51z0">
    <w:name w:val="WW8Num51z0"/>
    <w:rsid w:val="003F5144"/>
    <w:rPr>
      <w:rFonts w:ascii="Symbol" w:hAnsi="Symbol"/>
    </w:rPr>
  </w:style>
  <w:style w:type="character" w:customStyle="1" w:styleId="WW8Num51z2">
    <w:name w:val="WW8Num51z2"/>
    <w:rsid w:val="003F5144"/>
    <w:rPr>
      <w:rFonts w:ascii="Wingdings" w:hAnsi="Wingdings"/>
    </w:rPr>
  </w:style>
  <w:style w:type="character" w:customStyle="1" w:styleId="WW8Num51z4">
    <w:name w:val="WW8Num51z4"/>
    <w:rsid w:val="003F5144"/>
    <w:rPr>
      <w:rFonts w:ascii="Courier New" w:hAnsi="Courier New" w:cs="Courier New"/>
    </w:rPr>
  </w:style>
  <w:style w:type="character" w:customStyle="1" w:styleId="WW8Num52z0">
    <w:name w:val="WW8Num52z0"/>
    <w:rsid w:val="003F5144"/>
    <w:rPr>
      <w:rFonts w:ascii="Symbol" w:hAnsi="Symbol"/>
      <w:color w:val="FF0000"/>
    </w:rPr>
  </w:style>
  <w:style w:type="character" w:customStyle="1" w:styleId="WW8Num52z1">
    <w:name w:val="WW8Num52z1"/>
    <w:rsid w:val="003F5144"/>
    <w:rPr>
      <w:rFonts w:ascii="Courier New" w:hAnsi="Courier New" w:cs="Courier New"/>
    </w:rPr>
  </w:style>
  <w:style w:type="character" w:customStyle="1" w:styleId="WW8Num52z2">
    <w:name w:val="WW8Num52z2"/>
    <w:rsid w:val="003F5144"/>
    <w:rPr>
      <w:rFonts w:ascii="Wingdings" w:hAnsi="Wingdings"/>
    </w:rPr>
  </w:style>
  <w:style w:type="character" w:customStyle="1" w:styleId="WW8Num52z3">
    <w:name w:val="WW8Num52z3"/>
    <w:rsid w:val="003F5144"/>
    <w:rPr>
      <w:rFonts w:ascii="Symbol" w:hAnsi="Symbol"/>
    </w:rPr>
  </w:style>
  <w:style w:type="character" w:customStyle="1" w:styleId="WW8Num53z0">
    <w:name w:val="WW8Num53z0"/>
    <w:rsid w:val="003F5144"/>
    <w:rPr>
      <w:rFonts w:ascii="Arial" w:eastAsia="Times New Roman" w:hAnsi="Arial"/>
    </w:rPr>
  </w:style>
  <w:style w:type="character" w:customStyle="1" w:styleId="WW8Num53z1">
    <w:name w:val="WW8Num53z1"/>
    <w:rsid w:val="003F5144"/>
    <w:rPr>
      <w:rFonts w:ascii="Wingdings" w:eastAsia="Times New Roman" w:hAnsi="Wingdings" w:cs="Arial"/>
    </w:rPr>
  </w:style>
  <w:style w:type="character" w:customStyle="1" w:styleId="WW8Num53z2">
    <w:name w:val="WW8Num53z2"/>
    <w:rsid w:val="003F5144"/>
    <w:rPr>
      <w:rFonts w:ascii="Wingdings" w:hAnsi="Wingdings"/>
    </w:rPr>
  </w:style>
  <w:style w:type="character" w:customStyle="1" w:styleId="WW8Num53z3">
    <w:name w:val="WW8Num53z3"/>
    <w:rsid w:val="003F5144"/>
    <w:rPr>
      <w:rFonts w:ascii="Symbol" w:hAnsi="Symbol"/>
    </w:rPr>
  </w:style>
  <w:style w:type="character" w:customStyle="1" w:styleId="WW8Num53z4">
    <w:name w:val="WW8Num53z4"/>
    <w:rsid w:val="003F5144"/>
    <w:rPr>
      <w:rFonts w:ascii="Courier New" w:hAnsi="Courier New" w:cs="Courier New"/>
    </w:rPr>
  </w:style>
  <w:style w:type="character" w:customStyle="1" w:styleId="WW-Absatz-Standardschriftart11111111111">
    <w:name w:val="WW-Absatz-Standardschriftart11111111111"/>
    <w:rsid w:val="003F5144"/>
  </w:style>
  <w:style w:type="character" w:customStyle="1" w:styleId="berschrift1berschrift112ptChar">
    <w:name w:val="Überschrift 1;Überschrift 1 + 12pt 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12ptChar">
    <w:name w:val="12 pt Char"/>
    <w:rsid w:val="003F5144"/>
    <w:rPr>
      <w:rFonts w:ascii="Arial" w:hAnsi="Arial" w:cs="Arial"/>
      <w:b/>
      <w:bCs/>
      <w:kern w:val="1"/>
      <w:sz w:val="24"/>
      <w:szCs w:val="24"/>
      <w:lang w:val="de-DE" w:eastAsia="ar-SA" w:bidi="ar-SA"/>
    </w:rPr>
  </w:style>
  <w:style w:type="character" w:styleId="Hyperlink">
    <w:name w:val="Hyperlink"/>
    <w:rsid w:val="003F5144"/>
    <w:rPr>
      <w:color w:val="0000FF"/>
      <w:u w:val="single"/>
    </w:rPr>
  </w:style>
  <w:style w:type="character" w:customStyle="1" w:styleId="berschrift2Char">
    <w:name w:val="Überschrift 2 Char"/>
    <w:rsid w:val="003F5144"/>
    <w:rPr>
      <w:rFonts w:ascii="Arial" w:hAnsi="Arial" w:cs="Arial"/>
      <w:b/>
      <w:bCs/>
      <w:iCs/>
      <w:sz w:val="26"/>
      <w:szCs w:val="26"/>
      <w:lang w:val="de-DE" w:eastAsia="ar-SA" w:bidi="ar-SA"/>
    </w:rPr>
  </w:style>
  <w:style w:type="character" w:customStyle="1" w:styleId="Formatvorlageberschrift211ptChar">
    <w:name w:val="Formatvorlage Überschrift 2 + 11 pt Char"/>
    <w:rsid w:val="003F5144"/>
    <w:rPr>
      <w:rFonts w:ascii="Arial" w:hAnsi="Arial" w:cs="Arial"/>
      <w:b/>
      <w:bCs/>
      <w:iCs/>
      <w:sz w:val="22"/>
      <w:szCs w:val="26"/>
      <w:lang w:val="de-DE" w:eastAsia="ar-SA" w:bidi="ar-SA"/>
    </w:rPr>
  </w:style>
  <w:style w:type="character" w:customStyle="1" w:styleId="Formatvorlageberschrift1Links0cmChar">
    <w:name w:val="Formatvorlage Überschrift 1 + Links:  0 cm Char"/>
    <w:basedOn w:val="berschrift1berschrift112pt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FormatvorlageFormatvorlageberschrift1Links0cm12ptChar">
    <w:name w:val="Formatvorlage Formatvorlage Überschrift 1 + Links:  0 cm + 12 pt Char"/>
    <w:rsid w:val="003F5144"/>
    <w:rPr>
      <w:rFonts w:ascii="Arial" w:hAnsi="Arial" w:cs="Arial"/>
      <w:b/>
      <w:bCs/>
      <w:kern w:val="1"/>
      <w:sz w:val="24"/>
      <w:szCs w:val="32"/>
      <w:lang w:val="de-DE" w:eastAsia="ar-SA" w:bidi="ar-SA"/>
    </w:rPr>
  </w:style>
  <w:style w:type="character" w:customStyle="1" w:styleId="berschrift3Char">
    <w:name w:val="Überschrift 3 Char"/>
    <w:rsid w:val="003F5144"/>
    <w:rPr>
      <w:rFonts w:ascii="Arial" w:hAnsi="Arial" w:cs="Arial"/>
      <w:b/>
      <w:bCs/>
      <w:sz w:val="24"/>
      <w:szCs w:val="26"/>
      <w:lang w:val="de-DE" w:eastAsia="ar-SA" w:bidi="ar-SA"/>
    </w:rPr>
  </w:style>
  <w:style w:type="character" w:styleId="BesuchterHyperlink">
    <w:name w:val="FollowedHyperlink"/>
    <w:rsid w:val="003F5144"/>
    <w:rPr>
      <w:color w:val="800080"/>
      <w:u w:val="single"/>
    </w:rPr>
  </w:style>
  <w:style w:type="paragraph" w:styleId="Textkrper">
    <w:name w:val="Body Text"/>
    <w:basedOn w:val="Standard"/>
    <w:link w:val="TextkrperZchn"/>
    <w:rsid w:val="003F5144"/>
    <w:pPr>
      <w:overflowPunct w:val="0"/>
      <w:autoSpaceDE w:val="0"/>
      <w:textAlignment w:val="baseline"/>
    </w:pPr>
    <w:rPr>
      <w:b/>
      <w:sz w:val="22"/>
      <w:szCs w:val="20"/>
    </w:rPr>
  </w:style>
  <w:style w:type="paragraph" w:styleId="Liste">
    <w:name w:val="List"/>
    <w:basedOn w:val="Textkrper"/>
    <w:rsid w:val="003F5144"/>
    <w:rPr>
      <w:rFonts w:cs="Tahoma"/>
    </w:rPr>
  </w:style>
  <w:style w:type="paragraph" w:styleId="Beschriftung">
    <w:name w:val="caption"/>
    <w:basedOn w:val="Standard"/>
    <w:qFormat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Verzeichnis">
    <w:name w:val="Verzeichnis"/>
    <w:basedOn w:val="Standard"/>
    <w:link w:val="VerzeichnisChar"/>
    <w:rsid w:val="003F514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">
    <w:name w:val="WW-Beschriftung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">
    <w:name w:val="WW-Verzeichnis"/>
    <w:basedOn w:val="Standard"/>
    <w:rsid w:val="003F514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">
    <w:name w:val="WW-Beschriftung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">
    <w:name w:val="WW-Verzeichnis1"/>
    <w:basedOn w:val="Standard"/>
    <w:rsid w:val="003F5144"/>
    <w:pPr>
      <w:suppressLineNumbers/>
    </w:pPr>
    <w:rPr>
      <w:rFonts w:cs="Tahoma"/>
    </w:rPr>
  </w:style>
  <w:style w:type="paragraph" w:customStyle="1" w:styleId="WW-berschrift1">
    <w:name w:val="WW-Überschrift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">
    <w:name w:val="WW-Beschriftung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">
    <w:name w:val="WW-Verzeichnis11"/>
    <w:basedOn w:val="Standard"/>
    <w:rsid w:val="003F5144"/>
    <w:pPr>
      <w:suppressLineNumbers/>
    </w:pPr>
    <w:rPr>
      <w:rFonts w:cs="Tahoma"/>
    </w:rPr>
  </w:style>
  <w:style w:type="paragraph" w:customStyle="1" w:styleId="WW-berschrift11">
    <w:name w:val="WW-Überschrift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">
    <w:name w:val="WW-Beschriftung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">
    <w:name w:val="WW-Verzeichnis111"/>
    <w:basedOn w:val="Standard"/>
    <w:rsid w:val="003F5144"/>
    <w:pPr>
      <w:suppressLineNumbers/>
    </w:pPr>
    <w:rPr>
      <w:rFonts w:cs="Tahoma"/>
    </w:rPr>
  </w:style>
  <w:style w:type="paragraph" w:customStyle="1" w:styleId="WW-berschrift111">
    <w:name w:val="WW-Überschrift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">
    <w:name w:val="WW-Beschriftung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">
    <w:name w:val="WW-Verzeichnis1111"/>
    <w:basedOn w:val="Standard"/>
    <w:rsid w:val="003F5144"/>
    <w:pPr>
      <w:suppressLineNumbers/>
    </w:pPr>
    <w:rPr>
      <w:rFonts w:cs="Tahoma"/>
    </w:rPr>
  </w:style>
  <w:style w:type="paragraph" w:customStyle="1" w:styleId="WW-berschrift1111">
    <w:name w:val="WW-Überschrift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">
    <w:name w:val="WW-Beschriftung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">
    <w:name w:val="WW-Verzeichnis11111"/>
    <w:basedOn w:val="Standard"/>
    <w:rsid w:val="003F5144"/>
    <w:pPr>
      <w:suppressLineNumbers/>
    </w:pPr>
    <w:rPr>
      <w:rFonts w:cs="Tahoma"/>
    </w:rPr>
  </w:style>
  <w:style w:type="paragraph" w:customStyle="1" w:styleId="WW-berschrift11111">
    <w:name w:val="WW-Überschrift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">
    <w:name w:val="WW-Beschriftung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">
    <w:name w:val="WW-Verzeichnis111111"/>
    <w:basedOn w:val="Standard"/>
    <w:rsid w:val="003F5144"/>
    <w:pPr>
      <w:suppressLineNumbers/>
    </w:pPr>
    <w:rPr>
      <w:rFonts w:cs="Tahoma"/>
    </w:rPr>
  </w:style>
  <w:style w:type="paragraph" w:customStyle="1" w:styleId="WW-berschrift111111">
    <w:name w:val="WW-Überschrift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">
    <w:name w:val="WW-Beschriftung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">
    <w:name w:val="WW-Verzeichnis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">
    <w:name w:val="WW-Überschrift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">
    <w:name w:val="WW-Beschriftung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">
    <w:name w:val="WW-Verzeichnis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">
    <w:name w:val="WW-Überschrift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">
    <w:name w:val="WW-Beschriftung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">
    <w:name w:val="WW-Verzeichnis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">
    <w:name w:val="WW-Überschrift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1">
    <w:name w:val="WW-Beschriftung1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1">
    <w:name w:val="WW-Verzeichnis1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1">
    <w:name w:val="WW-Überschrift1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12pt">
    <w:name w:val="12 pt"/>
    <w:basedOn w:val="berschrift1"/>
    <w:rsid w:val="003F5144"/>
    <w:rPr>
      <w:sz w:val="24"/>
      <w:szCs w:val="24"/>
    </w:rPr>
  </w:style>
  <w:style w:type="paragraph" w:customStyle="1" w:styleId="Formatvorlage1">
    <w:name w:val="Formatvorlage1"/>
    <w:basedOn w:val="Standard"/>
    <w:rsid w:val="003F5144"/>
  </w:style>
  <w:style w:type="paragraph" w:styleId="Fuzeile">
    <w:name w:val="footer"/>
    <w:basedOn w:val="Standard"/>
    <w:rsid w:val="003F514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link w:val="Textkrper-ZeileneinzugZchn"/>
    <w:rsid w:val="003F5144"/>
    <w:pPr>
      <w:spacing w:after="120"/>
      <w:ind w:left="283"/>
    </w:pPr>
  </w:style>
  <w:style w:type="paragraph" w:customStyle="1" w:styleId="Textkrper21">
    <w:name w:val="Textkörper 21"/>
    <w:basedOn w:val="Standard"/>
    <w:rsid w:val="003F5144"/>
    <w:pPr>
      <w:overflowPunct w:val="0"/>
      <w:autoSpaceDE w:val="0"/>
      <w:ind w:left="1065" w:hanging="639"/>
      <w:textAlignment w:val="baseline"/>
    </w:pPr>
    <w:rPr>
      <w:szCs w:val="20"/>
    </w:rPr>
  </w:style>
  <w:style w:type="paragraph" w:customStyle="1" w:styleId="Textkrper-Einzug21">
    <w:name w:val="Textkörper-Einzug 21"/>
    <w:basedOn w:val="Standard"/>
    <w:rsid w:val="003F5144"/>
    <w:pPr>
      <w:overflowPunct w:val="0"/>
      <w:autoSpaceDE w:val="0"/>
      <w:ind w:left="708" w:hanging="282"/>
      <w:textAlignment w:val="baseline"/>
    </w:pPr>
    <w:rPr>
      <w:szCs w:val="20"/>
    </w:rPr>
  </w:style>
  <w:style w:type="paragraph" w:customStyle="1" w:styleId="Textkrper-Einzug31">
    <w:name w:val="Textkörper-Einzug 31"/>
    <w:basedOn w:val="Standard"/>
    <w:rsid w:val="003F5144"/>
    <w:pPr>
      <w:overflowPunct w:val="0"/>
      <w:autoSpaceDE w:val="0"/>
      <w:ind w:left="2124"/>
      <w:textAlignment w:val="baseline"/>
    </w:pPr>
    <w:rPr>
      <w:szCs w:val="20"/>
    </w:rPr>
  </w:style>
  <w:style w:type="paragraph" w:customStyle="1" w:styleId="Formatvorlageberschrift1Links0cm">
    <w:name w:val="Formatvorlage Überschrift 1 + Links:  0 cm"/>
    <w:basedOn w:val="berschrift1"/>
    <w:rsid w:val="003F5144"/>
    <w:rPr>
      <w:rFonts w:cs="Times New Roman"/>
      <w:szCs w:val="20"/>
    </w:rPr>
  </w:style>
  <w:style w:type="paragraph" w:styleId="Verzeichnis2">
    <w:name w:val="toc 2"/>
    <w:basedOn w:val="Standard"/>
    <w:next w:val="Standard"/>
    <w:uiPriority w:val="39"/>
    <w:rsid w:val="003F5144"/>
    <w:pPr>
      <w:ind w:left="240"/>
    </w:pPr>
  </w:style>
  <w:style w:type="paragraph" w:styleId="Index1">
    <w:name w:val="index 1"/>
    <w:basedOn w:val="Standard"/>
    <w:next w:val="Standard"/>
    <w:semiHidden/>
    <w:rsid w:val="003F5144"/>
  </w:style>
  <w:style w:type="paragraph" w:styleId="Verzeichnis1">
    <w:name w:val="toc 1"/>
    <w:basedOn w:val="Standard"/>
    <w:next w:val="Standard"/>
    <w:uiPriority w:val="39"/>
    <w:rsid w:val="003F5144"/>
    <w:pPr>
      <w:tabs>
        <w:tab w:val="right" w:leader="dot" w:pos="9062"/>
      </w:tabs>
    </w:pPr>
    <w:rPr>
      <w:rFonts w:cs="Arial"/>
      <w:b/>
    </w:rPr>
  </w:style>
  <w:style w:type="paragraph" w:styleId="Verzeichnis3">
    <w:name w:val="toc 3"/>
    <w:basedOn w:val="Standard"/>
    <w:next w:val="Standard"/>
    <w:uiPriority w:val="39"/>
    <w:rsid w:val="003F5144"/>
    <w:pPr>
      <w:ind w:left="480"/>
    </w:pPr>
  </w:style>
  <w:style w:type="paragraph" w:customStyle="1" w:styleId="Formatvorlageberschrift311pt">
    <w:name w:val="Formatvorlage Überschrift 3 + 11 pt"/>
    <w:basedOn w:val="berschrift3"/>
    <w:link w:val="Formatvorlageberschrift311ptChar"/>
    <w:rsid w:val="003F5144"/>
    <w:rPr>
      <w:sz w:val="22"/>
    </w:rPr>
  </w:style>
  <w:style w:type="paragraph" w:customStyle="1" w:styleId="Formatvorlageberschrift211pt">
    <w:name w:val="Formatvorlage Überschrift 2 + 11 pt"/>
    <w:basedOn w:val="berschrift2"/>
    <w:rsid w:val="003F5144"/>
    <w:rPr>
      <w:sz w:val="22"/>
    </w:rPr>
  </w:style>
  <w:style w:type="paragraph" w:customStyle="1" w:styleId="FormatvorlageFormatvorlageberschrift1Links0cm12pt">
    <w:name w:val="Formatvorlage Formatvorlage Überschrift 1 + Links:  0 cm + 12 pt"/>
    <w:basedOn w:val="Formatvorlageberschrift1Links0cm"/>
    <w:next w:val="Formatvorlageberschrift211pt"/>
    <w:rsid w:val="003F5144"/>
    <w:rPr>
      <w:sz w:val="24"/>
    </w:rPr>
  </w:style>
  <w:style w:type="paragraph" w:customStyle="1" w:styleId="Textkrper31">
    <w:name w:val="Textkörper 31"/>
    <w:basedOn w:val="Standard"/>
    <w:rsid w:val="003F5144"/>
    <w:pPr>
      <w:overflowPunct w:val="0"/>
      <w:autoSpaceDE w:val="0"/>
      <w:textAlignment w:val="baseline"/>
    </w:pPr>
    <w:rPr>
      <w:b/>
      <w:i/>
      <w:sz w:val="22"/>
      <w:szCs w:val="20"/>
    </w:rPr>
  </w:style>
  <w:style w:type="paragraph" w:customStyle="1" w:styleId="Style1">
    <w:name w:val="Style 1"/>
    <w:basedOn w:val="Standard"/>
    <w:rsid w:val="003F5144"/>
    <w:pPr>
      <w:widowControl w:val="0"/>
      <w:autoSpaceDE w:val="0"/>
      <w:ind w:left="1044"/>
    </w:pPr>
  </w:style>
  <w:style w:type="paragraph" w:customStyle="1" w:styleId="Style3">
    <w:name w:val="Style 3"/>
    <w:basedOn w:val="Standard"/>
    <w:rsid w:val="003F5144"/>
    <w:pPr>
      <w:widowControl w:val="0"/>
      <w:autoSpaceDE w:val="0"/>
      <w:spacing w:line="204" w:lineRule="exact"/>
      <w:ind w:left="1152" w:right="648"/>
    </w:pPr>
  </w:style>
  <w:style w:type="paragraph" w:customStyle="1" w:styleId="Style2">
    <w:name w:val="Style 2"/>
    <w:basedOn w:val="Standard"/>
    <w:rsid w:val="003F5144"/>
    <w:pPr>
      <w:widowControl w:val="0"/>
      <w:autoSpaceDE w:val="0"/>
      <w:ind w:left="288"/>
    </w:pPr>
  </w:style>
  <w:style w:type="paragraph" w:customStyle="1" w:styleId="WW-Dokumentstruktur">
    <w:name w:val="WW-Dokumentstruktur"/>
    <w:basedOn w:val="Standard"/>
    <w:rsid w:val="003F514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rsid w:val="003F5144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Textkrper"/>
    <w:rsid w:val="003F5144"/>
    <w:pPr>
      <w:suppressLineNumbers/>
    </w:pPr>
  </w:style>
  <w:style w:type="paragraph" w:customStyle="1" w:styleId="WW-TabellenInhalt">
    <w:name w:val="WW-Tabellen Inhalt"/>
    <w:basedOn w:val="Textkrper"/>
    <w:rsid w:val="003F5144"/>
    <w:pPr>
      <w:suppressLineNumbers/>
    </w:pPr>
  </w:style>
  <w:style w:type="paragraph" w:customStyle="1" w:styleId="WW-TabellenInhalt1">
    <w:name w:val="WW-Tabellen Inhalt1"/>
    <w:basedOn w:val="Textkrper"/>
    <w:rsid w:val="003F5144"/>
    <w:pPr>
      <w:suppressLineNumbers/>
    </w:pPr>
  </w:style>
  <w:style w:type="paragraph" w:customStyle="1" w:styleId="WW-TabellenInhalt11">
    <w:name w:val="WW-Tabellen Inhalt11"/>
    <w:basedOn w:val="Textkrper"/>
    <w:rsid w:val="003F5144"/>
    <w:pPr>
      <w:suppressLineNumbers/>
    </w:pPr>
  </w:style>
  <w:style w:type="paragraph" w:customStyle="1" w:styleId="WW-TabellenInhalt111">
    <w:name w:val="WW-Tabellen Inhalt111"/>
    <w:basedOn w:val="Textkrper"/>
    <w:rsid w:val="003F5144"/>
    <w:pPr>
      <w:suppressLineNumbers/>
    </w:pPr>
  </w:style>
  <w:style w:type="paragraph" w:customStyle="1" w:styleId="WW-TabellenInhalt1111">
    <w:name w:val="WW-Tabellen Inhalt1111"/>
    <w:basedOn w:val="Textkrper"/>
    <w:rsid w:val="003F5144"/>
    <w:pPr>
      <w:suppressLineNumbers/>
    </w:pPr>
  </w:style>
  <w:style w:type="paragraph" w:customStyle="1" w:styleId="WW-TabellenInhalt11111">
    <w:name w:val="WW-Tabellen Inhalt11111"/>
    <w:basedOn w:val="Textkrper"/>
    <w:rsid w:val="003F5144"/>
    <w:pPr>
      <w:suppressLineNumbers/>
    </w:pPr>
  </w:style>
  <w:style w:type="paragraph" w:customStyle="1" w:styleId="WW-TabellenInhalt111111">
    <w:name w:val="WW-Tabellen Inhalt111111"/>
    <w:basedOn w:val="Textkrper"/>
    <w:rsid w:val="003F5144"/>
    <w:pPr>
      <w:suppressLineNumbers/>
    </w:pPr>
  </w:style>
  <w:style w:type="paragraph" w:customStyle="1" w:styleId="WW-TabellenInhalt1111111">
    <w:name w:val="WW-Tabellen Inhalt1111111"/>
    <w:basedOn w:val="Textkrper"/>
    <w:rsid w:val="003F5144"/>
    <w:pPr>
      <w:suppressLineNumbers/>
    </w:pPr>
  </w:style>
  <w:style w:type="paragraph" w:customStyle="1" w:styleId="WW-TabellenInhalt11111111">
    <w:name w:val="WW-Tabellen Inhalt11111111"/>
    <w:basedOn w:val="Textkrper"/>
    <w:rsid w:val="003F5144"/>
    <w:pPr>
      <w:suppressLineNumbers/>
    </w:pPr>
  </w:style>
  <w:style w:type="paragraph" w:customStyle="1" w:styleId="WW-TabellenInhalt111111111">
    <w:name w:val="WW-Tabellen Inhalt111111111"/>
    <w:basedOn w:val="Textkrper"/>
    <w:rsid w:val="003F5144"/>
    <w:pPr>
      <w:suppressLineNumbers/>
    </w:pPr>
  </w:style>
  <w:style w:type="paragraph" w:customStyle="1" w:styleId="WW-TabellenInhalt1111111111">
    <w:name w:val="WW-Tabellen Inhalt1111111111"/>
    <w:basedOn w:val="Textkrper"/>
    <w:rsid w:val="003F5144"/>
    <w:pPr>
      <w:suppressLineNumbers/>
    </w:pPr>
  </w:style>
  <w:style w:type="paragraph" w:customStyle="1" w:styleId="Tabellenberschrift">
    <w:name w:val="Tabellen Überschrift"/>
    <w:basedOn w:val="TabellenInhalt"/>
    <w:rsid w:val="003F5144"/>
    <w:pPr>
      <w:jc w:val="center"/>
    </w:pPr>
    <w:rPr>
      <w:bCs/>
      <w:i/>
      <w:iCs/>
    </w:rPr>
  </w:style>
  <w:style w:type="paragraph" w:customStyle="1" w:styleId="WW-Tabellenberschrift">
    <w:name w:val="WW-Tabellen Überschrift"/>
    <w:basedOn w:val="WW-TabellenInhalt"/>
    <w:rsid w:val="003F5144"/>
    <w:pPr>
      <w:jc w:val="center"/>
    </w:pPr>
    <w:rPr>
      <w:bCs/>
      <w:i/>
      <w:iCs/>
    </w:rPr>
  </w:style>
  <w:style w:type="paragraph" w:customStyle="1" w:styleId="WW-Tabellenberschrift1">
    <w:name w:val="WW-Tabellen Überschrift1"/>
    <w:basedOn w:val="WW-TabellenInhalt1"/>
    <w:rsid w:val="003F5144"/>
    <w:pPr>
      <w:jc w:val="center"/>
    </w:pPr>
    <w:rPr>
      <w:bCs/>
      <w:i/>
      <w:iCs/>
    </w:rPr>
  </w:style>
  <w:style w:type="paragraph" w:customStyle="1" w:styleId="WW-Tabellenberschrift11">
    <w:name w:val="WW-Tabellen Überschrift11"/>
    <w:basedOn w:val="WW-TabellenInhalt11"/>
    <w:rsid w:val="003F5144"/>
    <w:pPr>
      <w:jc w:val="center"/>
    </w:pPr>
    <w:rPr>
      <w:bCs/>
      <w:i/>
      <w:iCs/>
    </w:rPr>
  </w:style>
  <w:style w:type="paragraph" w:customStyle="1" w:styleId="WW-Tabellenberschrift111">
    <w:name w:val="WW-Tabellen Überschrift111"/>
    <w:basedOn w:val="WW-TabellenInhalt111"/>
    <w:rsid w:val="003F5144"/>
    <w:pPr>
      <w:jc w:val="center"/>
    </w:pPr>
    <w:rPr>
      <w:bCs/>
      <w:i/>
      <w:iCs/>
    </w:rPr>
  </w:style>
  <w:style w:type="paragraph" w:customStyle="1" w:styleId="WW-Tabellenberschrift1111">
    <w:name w:val="WW-Tabellen Überschrift1111"/>
    <w:basedOn w:val="WW-TabellenInhalt1111"/>
    <w:rsid w:val="003F5144"/>
    <w:pPr>
      <w:jc w:val="center"/>
    </w:pPr>
    <w:rPr>
      <w:bCs/>
      <w:i/>
      <w:iCs/>
    </w:rPr>
  </w:style>
  <w:style w:type="paragraph" w:customStyle="1" w:styleId="WW-Tabellenberschrift11111">
    <w:name w:val="WW-Tabellen Überschrift11111"/>
    <w:basedOn w:val="WW-TabellenInhalt11111"/>
    <w:rsid w:val="003F5144"/>
    <w:pPr>
      <w:jc w:val="center"/>
    </w:pPr>
    <w:rPr>
      <w:bCs/>
      <w:i/>
      <w:iCs/>
    </w:rPr>
  </w:style>
  <w:style w:type="paragraph" w:customStyle="1" w:styleId="WW-Tabellenberschrift111111">
    <w:name w:val="WW-Tabellen Überschrift111111"/>
    <w:basedOn w:val="WW-TabellenInhalt111111"/>
    <w:rsid w:val="003F5144"/>
    <w:pPr>
      <w:jc w:val="center"/>
    </w:pPr>
    <w:rPr>
      <w:bCs/>
      <w:i/>
      <w:iCs/>
    </w:rPr>
  </w:style>
  <w:style w:type="paragraph" w:customStyle="1" w:styleId="WW-Tabellenberschrift1111111">
    <w:name w:val="WW-Tabellen Überschrift1111111"/>
    <w:basedOn w:val="WW-TabellenInhalt1111111"/>
    <w:rsid w:val="003F5144"/>
    <w:pPr>
      <w:jc w:val="center"/>
    </w:pPr>
    <w:rPr>
      <w:bCs/>
      <w:i/>
      <w:iCs/>
    </w:rPr>
  </w:style>
  <w:style w:type="paragraph" w:customStyle="1" w:styleId="WW-Tabellenberschrift11111111">
    <w:name w:val="WW-Tabellen Überschrift11111111"/>
    <w:basedOn w:val="WW-TabellenInhalt11111111"/>
    <w:rsid w:val="003F5144"/>
    <w:pPr>
      <w:jc w:val="center"/>
    </w:pPr>
    <w:rPr>
      <w:bCs/>
      <w:i/>
      <w:iCs/>
    </w:rPr>
  </w:style>
  <w:style w:type="paragraph" w:customStyle="1" w:styleId="WW-Tabellenberschrift111111111">
    <w:name w:val="WW-Tabellen Überschrift111111111"/>
    <w:basedOn w:val="WW-TabellenInhalt111111111"/>
    <w:rsid w:val="003F5144"/>
    <w:pPr>
      <w:jc w:val="center"/>
    </w:pPr>
    <w:rPr>
      <w:bCs/>
      <w:i/>
      <w:iCs/>
    </w:rPr>
  </w:style>
  <w:style w:type="paragraph" w:customStyle="1" w:styleId="WW-Tabellenberschrift1111111111">
    <w:name w:val="WW-Tabellen Überschrift1111111111"/>
    <w:basedOn w:val="WW-TabellenInhalt1111111111"/>
    <w:rsid w:val="003F5144"/>
    <w:pPr>
      <w:jc w:val="center"/>
    </w:pPr>
    <w:rPr>
      <w:bCs/>
      <w:i/>
      <w:iCs/>
    </w:rPr>
  </w:style>
  <w:style w:type="paragraph" w:customStyle="1" w:styleId="Rahmeninhalt">
    <w:name w:val="Rahmeninhalt"/>
    <w:basedOn w:val="Textkrper"/>
    <w:rsid w:val="003F5144"/>
  </w:style>
  <w:style w:type="paragraph" w:customStyle="1" w:styleId="WW-Rahmeninhalt">
    <w:name w:val="WW-Rahmeninhalt"/>
    <w:basedOn w:val="Textkrper"/>
    <w:rsid w:val="003F5144"/>
  </w:style>
  <w:style w:type="paragraph" w:customStyle="1" w:styleId="WW-Rahmeninhalt1">
    <w:name w:val="WW-Rahmeninhalt1"/>
    <w:basedOn w:val="Textkrper"/>
    <w:rsid w:val="003F5144"/>
  </w:style>
  <w:style w:type="paragraph" w:customStyle="1" w:styleId="WW-Rahmeninhalt11">
    <w:name w:val="WW-Rahmeninhalt11"/>
    <w:basedOn w:val="Textkrper"/>
    <w:rsid w:val="003F5144"/>
  </w:style>
  <w:style w:type="paragraph" w:customStyle="1" w:styleId="WW-Rahmeninhalt111">
    <w:name w:val="WW-Rahmeninhalt111"/>
    <w:basedOn w:val="Textkrper"/>
    <w:rsid w:val="003F5144"/>
  </w:style>
  <w:style w:type="paragraph" w:customStyle="1" w:styleId="WW-Rahmeninhalt1111">
    <w:name w:val="WW-Rahmeninhalt1111"/>
    <w:basedOn w:val="Textkrper"/>
    <w:rsid w:val="003F5144"/>
  </w:style>
  <w:style w:type="paragraph" w:customStyle="1" w:styleId="WW-Rahmeninhalt11111">
    <w:name w:val="WW-Rahmeninhalt11111"/>
    <w:basedOn w:val="Textkrper"/>
    <w:rsid w:val="003F5144"/>
  </w:style>
  <w:style w:type="paragraph" w:customStyle="1" w:styleId="WW-Rahmeninhalt111111">
    <w:name w:val="WW-Rahmeninhalt111111"/>
    <w:basedOn w:val="Textkrper"/>
    <w:rsid w:val="003F5144"/>
  </w:style>
  <w:style w:type="paragraph" w:customStyle="1" w:styleId="WW-Rahmeninhalt1111111">
    <w:name w:val="WW-Rahmeninhalt1111111"/>
    <w:basedOn w:val="Textkrper"/>
    <w:rsid w:val="003F5144"/>
  </w:style>
  <w:style w:type="paragraph" w:customStyle="1" w:styleId="WW-Rahmeninhalt11111111">
    <w:name w:val="WW-Rahmeninhalt11111111"/>
    <w:basedOn w:val="Textkrper"/>
    <w:rsid w:val="003F5144"/>
  </w:style>
  <w:style w:type="paragraph" w:customStyle="1" w:styleId="WW-Rahmeninhalt111111111">
    <w:name w:val="WW-Rahmeninhalt111111111"/>
    <w:basedOn w:val="Textkrper"/>
    <w:rsid w:val="003F5144"/>
  </w:style>
  <w:style w:type="paragraph" w:customStyle="1" w:styleId="WW-Rahmeninhalt1111111111">
    <w:name w:val="WW-Rahmeninhalt1111111111"/>
    <w:basedOn w:val="Textkrper"/>
    <w:rsid w:val="003F5144"/>
  </w:style>
  <w:style w:type="character" w:customStyle="1" w:styleId="VerzeichnisChar">
    <w:name w:val="Verzeichnis Char"/>
    <w:link w:val="Verzeichnis"/>
    <w:rsid w:val="00737D1E"/>
    <w:rPr>
      <w:rFonts w:ascii="Arial" w:hAnsi="Arial" w:cs="Tahoma"/>
      <w:szCs w:val="24"/>
      <w:lang w:val="de-DE" w:eastAsia="ar-SA" w:bidi="ar-SA"/>
    </w:rPr>
  </w:style>
  <w:style w:type="character" w:styleId="Seitenzahl">
    <w:name w:val="page number"/>
    <w:basedOn w:val="Absatz-Standardschriftart"/>
    <w:rsid w:val="00844FA1"/>
  </w:style>
  <w:style w:type="paragraph" w:styleId="NurText">
    <w:name w:val="Plain Text"/>
    <w:basedOn w:val="Standard"/>
    <w:rsid w:val="00645F36"/>
    <w:pPr>
      <w:suppressAutoHyphens w:val="0"/>
    </w:pPr>
    <w:rPr>
      <w:rFonts w:ascii="Courier New" w:hAnsi="Courier New" w:cs="Courier New"/>
      <w:szCs w:val="20"/>
      <w:lang w:eastAsia="de-DE"/>
    </w:rPr>
  </w:style>
  <w:style w:type="paragraph" w:styleId="Verzeichnis4">
    <w:name w:val="toc 4"/>
    <w:basedOn w:val="Standard"/>
    <w:next w:val="Standard"/>
    <w:autoRedefine/>
    <w:uiPriority w:val="39"/>
    <w:rsid w:val="00E03B18"/>
    <w:pPr>
      <w:tabs>
        <w:tab w:val="right" w:pos="-2835"/>
        <w:tab w:val="center" w:pos="-2694"/>
        <w:tab w:val="left" w:pos="880"/>
        <w:tab w:val="right" w:leader="dot" w:pos="10206"/>
      </w:tabs>
      <w:spacing w:line="300" w:lineRule="auto"/>
      <w:ind w:right="-1"/>
    </w:pPr>
    <w:rPr>
      <w:noProof/>
      <w:u w:val="single"/>
    </w:rPr>
  </w:style>
  <w:style w:type="character" w:customStyle="1" w:styleId="TextkrperZchn">
    <w:name w:val="Textkörper Zchn"/>
    <w:link w:val="Textkrper"/>
    <w:rsid w:val="008F1F44"/>
    <w:rPr>
      <w:rFonts w:ascii="Arial" w:hAnsi="Arial"/>
      <w:b/>
      <w:sz w:val="22"/>
      <w:lang w:val="de-DE" w:eastAsia="ar-SA" w:bidi="ar-SA"/>
    </w:rPr>
  </w:style>
  <w:style w:type="paragraph" w:styleId="Sprechblasentext">
    <w:name w:val="Balloon Text"/>
    <w:basedOn w:val="Standard"/>
    <w:semiHidden/>
    <w:rsid w:val="00911E3B"/>
    <w:rPr>
      <w:rFonts w:ascii="Tahoma" w:hAnsi="Tahoma" w:cs="Tahoma"/>
      <w:sz w:val="16"/>
      <w:szCs w:val="16"/>
    </w:rPr>
  </w:style>
  <w:style w:type="table" w:styleId="Tabellenraster">
    <w:name w:val="Table Grid"/>
    <w:aliases w:val="Tabellengitternetz"/>
    <w:basedOn w:val="NormaleTabelle"/>
    <w:rsid w:val="005D09C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8F6277"/>
    <w:rPr>
      <w:rFonts w:ascii="Arial" w:hAnsi="Arial"/>
      <w:b/>
      <w:bCs/>
      <w:sz w:val="24"/>
      <w:szCs w:val="26"/>
      <w:lang w:val="x-none" w:eastAsia="ar-SA"/>
    </w:rPr>
  </w:style>
  <w:style w:type="character" w:customStyle="1" w:styleId="Formatvorlageberschrift311ptChar">
    <w:name w:val="Formatvorlage Überschrift 3 + 11 pt Char"/>
    <w:link w:val="Formatvorlageberschrift311pt"/>
    <w:rsid w:val="006D4512"/>
    <w:rPr>
      <w:rFonts w:ascii="Arial" w:hAnsi="Arial"/>
      <w:b/>
      <w:bCs/>
      <w:sz w:val="22"/>
      <w:szCs w:val="26"/>
      <w:lang w:val="x-none" w:eastAsia="ar-SA"/>
    </w:rPr>
  </w:style>
  <w:style w:type="character" w:customStyle="1" w:styleId="Textkrper-ZeileneinzugZchn">
    <w:name w:val="Textkörper-Zeileneinzug Zchn"/>
    <w:link w:val="Textkrper-Zeileneinzug"/>
    <w:rsid w:val="006D4512"/>
    <w:rPr>
      <w:rFonts w:ascii="Arial" w:hAnsi="Arial"/>
      <w:szCs w:val="24"/>
      <w:lang w:val="de-DE" w:eastAsia="ar-SA" w:bidi="ar-SA"/>
    </w:rPr>
  </w:style>
  <w:style w:type="paragraph" w:styleId="Dokumentstruktur">
    <w:name w:val="Document Map"/>
    <w:basedOn w:val="Standard"/>
    <w:semiHidden/>
    <w:rsid w:val="008F4356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F2365F"/>
    <w:pPr>
      <w:ind w:left="720"/>
      <w:contextualSpacing/>
    </w:pPr>
  </w:style>
  <w:style w:type="character" w:customStyle="1" w:styleId="headbody">
    <w:name w:val="headbody"/>
    <w:basedOn w:val="Absatz-Standardschriftart"/>
    <w:rsid w:val="00A634FE"/>
  </w:style>
  <w:style w:type="paragraph" w:styleId="KeinLeerraum">
    <w:name w:val="No Spacing"/>
    <w:uiPriority w:val="1"/>
    <w:qFormat/>
    <w:rsid w:val="007944CE"/>
    <w:pPr>
      <w:suppressAutoHyphens/>
    </w:pPr>
    <w:rPr>
      <w:rFonts w:ascii="Arial" w:hAnsi="Arial"/>
      <w:szCs w:val="24"/>
      <w:lang w:eastAsia="ar-SA"/>
    </w:rPr>
  </w:style>
  <w:style w:type="paragraph" w:customStyle="1" w:styleId="AufzhlungTabelle">
    <w:name w:val="Aufzählung_Tabelle"/>
    <w:basedOn w:val="Standard"/>
    <w:rsid w:val="0088070F"/>
    <w:pPr>
      <w:numPr>
        <w:numId w:val="1"/>
      </w:numPr>
      <w:tabs>
        <w:tab w:val="left" w:pos="284"/>
      </w:tabs>
      <w:suppressAutoHyphens w:val="0"/>
      <w:overflowPunct w:val="0"/>
      <w:autoSpaceDE w:val="0"/>
      <w:autoSpaceDN w:val="0"/>
      <w:adjustRightInd w:val="0"/>
      <w:textAlignment w:val="baseline"/>
    </w:pPr>
    <w:rPr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7169"/>
    <w:rPr>
      <w:szCs w:val="20"/>
      <w:lang w:val="x-none"/>
    </w:rPr>
  </w:style>
  <w:style w:type="character" w:customStyle="1" w:styleId="FunotentextZchn">
    <w:name w:val="Fußnotentext Zchn"/>
    <w:link w:val="Funotentext"/>
    <w:uiPriority w:val="99"/>
    <w:semiHidden/>
    <w:rsid w:val="00767169"/>
    <w:rPr>
      <w:rFonts w:ascii="Arial" w:hAnsi="Arial"/>
      <w:lang w:eastAsia="ar-SA"/>
    </w:rPr>
  </w:style>
  <w:style w:type="character" w:styleId="Funotenzeichen">
    <w:name w:val="footnote reference"/>
    <w:uiPriority w:val="99"/>
    <w:semiHidden/>
    <w:unhideWhenUsed/>
    <w:rsid w:val="00767169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B1654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54B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B1654B"/>
    <w:rPr>
      <w:rFonts w:ascii="Arial" w:hAnsi="Arial"/>
      <w:lang w:eastAsia="ar-SA"/>
    </w:rPr>
  </w:style>
  <w:style w:type="paragraph" w:customStyle="1" w:styleId="PunktAufzhlung">
    <w:name w:val="PunktAufzählung"/>
    <w:basedOn w:val="Textkrper-Zeileneinzug"/>
    <w:link w:val="PunktAufzhlungZchn"/>
    <w:qFormat/>
    <w:rsid w:val="0009434A"/>
    <w:pPr>
      <w:numPr>
        <w:numId w:val="2"/>
      </w:numPr>
      <w:spacing w:before="120" w:line="100" w:lineRule="atLeast"/>
      <w:ind w:left="924" w:hanging="357"/>
      <w:jc w:val="both"/>
    </w:pPr>
  </w:style>
  <w:style w:type="character" w:styleId="Hervorhebung">
    <w:name w:val="Emphasis"/>
    <w:uiPriority w:val="20"/>
    <w:qFormat/>
    <w:rsid w:val="007C4909"/>
    <w:rPr>
      <w:i/>
      <w:iCs/>
    </w:rPr>
  </w:style>
  <w:style w:type="character" w:customStyle="1" w:styleId="PunktAufzhlungZchn">
    <w:name w:val="PunktAufzählung Zchn"/>
    <w:link w:val="PunktAufzhlung"/>
    <w:rsid w:val="0009434A"/>
    <w:rPr>
      <w:rFonts w:ascii="Arial" w:hAnsi="Arial"/>
      <w:sz w:val="18"/>
      <w:szCs w:val="24"/>
      <w:lang w:eastAsia="ar-SA"/>
    </w:rPr>
  </w:style>
  <w:style w:type="paragraph" w:customStyle="1" w:styleId="Einzug11">
    <w:name w:val="Einzug11"/>
    <w:basedOn w:val="Standard"/>
    <w:link w:val="Einzug11Zchn"/>
    <w:qFormat/>
    <w:rsid w:val="00B500CC"/>
  </w:style>
  <w:style w:type="paragraph" w:customStyle="1" w:styleId="KleineberschriftFettgedruckt">
    <w:name w:val="Kleine Überschrift/Fettgedruckt"/>
    <w:basedOn w:val="Einzug11"/>
    <w:link w:val="KleineberschriftFettgedrucktZchn"/>
    <w:qFormat/>
    <w:rsid w:val="007A6532"/>
    <w:pPr>
      <w:spacing w:line="276" w:lineRule="auto"/>
    </w:pPr>
    <w:rPr>
      <w:b/>
    </w:rPr>
  </w:style>
  <w:style w:type="character" w:customStyle="1" w:styleId="Einzug11Zchn">
    <w:name w:val="Einzug11 Zchn"/>
    <w:link w:val="Einzug11"/>
    <w:rsid w:val="00B500CC"/>
    <w:rPr>
      <w:rFonts w:ascii="Arial" w:hAnsi="Arial"/>
      <w:sz w:val="18"/>
      <w:szCs w:val="24"/>
      <w:lang w:eastAsia="ar-SA"/>
    </w:rPr>
  </w:style>
  <w:style w:type="paragraph" w:customStyle="1" w:styleId="Einzug111">
    <w:name w:val="Einzug111"/>
    <w:basedOn w:val="Einzug11"/>
    <w:link w:val="Einzug111Zchn"/>
    <w:qFormat/>
    <w:rsid w:val="00077CFC"/>
    <w:rPr>
      <w:rFonts w:cs="Kartika"/>
    </w:rPr>
  </w:style>
  <w:style w:type="character" w:customStyle="1" w:styleId="KleineberschriftFettgedrucktZchn">
    <w:name w:val="Kleine Überschrift/Fettgedruckt Zchn"/>
    <w:link w:val="KleineberschriftFettgedruckt"/>
    <w:rsid w:val="007A6532"/>
    <w:rPr>
      <w:rFonts w:ascii="Arial" w:hAnsi="Arial"/>
      <w:b/>
      <w:sz w:val="18"/>
      <w:szCs w:val="24"/>
      <w:lang w:eastAsia="ar-SA"/>
    </w:rPr>
  </w:style>
  <w:style w:type="paragraph" w:customStyle="1" w:styleId="ozxxx">
    <w:name w:val="oz xxx"/>
    <w:basedOn w:val="Einzug111"/>
    <w:link w:val="ozxxxZchn"/>
    <w:qFormat/>
    <w:rsid w:val="00077CFC"/>
    <w:pPr>
      <w:ind w:left="1134"/>
    </w:pPr>
  </w:style>
  <w:style w:type="character" w:customStyle="1" w:styleId="Einzug111Zchn">
    <w:name w:val="Einzug111 Zchn"/>
    <w:link w:val="Einzug111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Formatvorlage4">
    <w:name w:val="Formatvorlage4"/>
    <w:basedOn w:val="berschrift40"/>
    <w:link w:val="Formatvorlage4Zchn"/>
    <w:qFormat/>
    <w:rsid w:val="0009498F"/>
    <w:pPr>
      <w:numPr>
        <w:ilvl w:val="4"/>
        <w:numId w:val="13"/>
      </w:numPr>
    </w:pPr>
    <w:rPr>
      <w:b/>
    </w:rPr>
  </w:style>
  <w:style w:type="character" w:customStyle="1" w:styleId="ozxxxZchn">
    <w:name w:val="oz xxx Zchn"/>
    <w:basedOn w:val="Einzug111Zchn"/>
    <w:link w:val="ozxxx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berschrift4">
    <w:name w:val="Überschrift4"/>
    <w:basedOn w:val="Standard"/>
    <w:next w:val="Standard"/>
    <w:link w:val="berschrift4Zchn0"/>
    <w:rsid w:val="00487D64"/>
    <w:pPr>
      <w:numPr>
        <w:numId w:val="3"/>
      </w:numPr>
      <w:spacing w:before="120" w:after="60"/>
      <w:outlineLvl w:val="3"/>
    </w:pPr>
  </w:style>
  <w:style w:type="character" w:customStyle="1" w:styleId="berschrift4Zchn">
    <w:name w:val="Überschrift 4 Zchn"/>
    <w:link w:val="berschrift40"/>
    <w:rsid w:val="00CC3587"/>
    <w:rPr>
      <w:rFonts w:ascii="Arial" w:hAnsi="Arial"/>
      <w:bCs/>
      <w:sz w:val="18"/>
      <w:szCs w:val="28"/>
      <w:lang w:eastAsia="ar-SA"/>
    </w:rPr>
  </w:style>
  <w:style w:type="character" w:customStyle="1" w:styleId="Formatvorlage4Zchn">
    <w:name w:val="Formatvorlage4 Zchn"/>
    <w:link w:val="Formatvorlage4"/>
    <w:rsid w:val="0009498F"/>
    <w:rPr>
      <w:rFonts w:ascii="Arial" w:hAnsi="Arial"/>
      <w:b/>
      <w:bCs/>
      <w:sz w:val="18"/>
      <w:szCs w:val="28"/>
      <w:lang w:eastAsia="ar-SA"/>
    </w:rPr>
  </w:style>
  <w:style w:type="paragraph" w:customStyle="1" w:styleId="Einzug5x1">
    <w:name w:val="Einzug 5x1"/>
    <w:basedOn w:val="Einzug111"/>
    <w:link w:val="Einzug5x1Zchn"/>
    <w:qFormat/>
    <w:rsid w:val="00415836"/>
    <w:pPr>
      <w:ind w:left="2835"/>
    </w:pPr>
  </w:style>
  <w:style w:type="character" w:customStyle="1" w:styleId="berschrift4Zchn0">
    <w:name w:val="Überschrift4 Zchn"/>
    <w:link w:val="berschrift4"/>
    <w:rsid w:val="00487D64"/>
    <w:rPr>
      <w:rFonts w:ascii="Arial" w:hAnsi="Arial"/>
      <w:sz w:val="18"/>
      <w:szCs w:val="24"/>
      <w:lang w:eastAsia="ar-SA"/>
    </w:rPr>
  </w:style>
  <w:style w:type="paragraph" w:customStyle="1" w:styleId="4x1111">
    <w:name w:val="4x1111"/>
    <w:basedOn w:val="Einzug111"/>
    <w:link w:val="4x1111Zchn"/>
    <w:qFormat/>
    <w:rsid w:val="00415836"/>
    <w:pPr>
      <w:ind w:left="2268"/>
    </w:pPr>
  </w:style>
  <w:style w:type="character" w:customStyle="1" w:styleId="Einzug5x1Zchn">
    <w:name w:val="Einzug 5x1 Zchn"/>
    <w:basedOn w:val="Einzug111Zchn"/>
    <w:link w:val="Einzug5x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tabelle">
    <w:name w:val="tabelle"/>
    <w:basedOn w:val="Einzug11"/>
    <w:link w:val="tabelleZchn"/>
    <w:qFormat/>
    <w:rsid w:val="00E97F13"/>
    <w:pPr>
      <w:ind w:left="11"/>
    </w:pPr>
    <w:rPr>
      <w:rFonts w:cs="Arial"/>
      <w:szCs w:val="18"/>
    </w:rPr>
  </w:style>
  <w:style w:type="character" w:customStyle="1" w:styleId="4x1111Zchn">
    <w:name w:val="4x1111 Zchn"/>
    <w:basedOn w:val="Einzug111Zchn"/>
    <w:link w:val="4x111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NummerierungEinfach">
    <w:name w:val="NummerierungEinfach"/>
    <w:basedOn w:val="Einzug11"/>
    <w:link w:val="NummerierungEinfachZchn"/>
    <w:qFormat/>
    <w:rsid w:val="00305E87"/>
    <w:pPr>
      <w:numPr>
        <w:ilvl w:val="3"/>
        <w:numId w:val="6"/>
      </w:numPr>
    </w:pPr>
  </w:style>
  <w:style w:type="character" w:customStyle="1" w:styleId="tabelleZchn">
    <w:name w:val="tabelle Zchn"/>
    <w:link w:val="tabelle"/>
    <w:rsid w:val="00E97F13"/>
    <w:rPr>
      <w:rFonts w:ascii="Arial" w:hAnsi="Arial" w:cs="Arial"/>
      <w:sz w:val="18"/>
      <w:szCs w:val="18"/>
      <w:lang w:eastAsia="ar-SA"/>
    </w:rPr>
  </w:style>
  <w:style w:type="paragraph" w:customStyle="1" w:styleId="4Zahlen">
    <w:name w:val="4 Zahlen"/>
    <w:basedOn w:val="NummerierungEinfach"/>
    <w:link w:val="4ZahlenZchn"/>
    <w:qFormat/>
    <w:rsid w:val="00F26FDA"/>
    <w:pPr>
      <w:numPr>
        <w:ilvl w:val="0"/>
        <w:numId w:val="0"/>
      </w:numPr>
      <w:spacing w:before="120" w:after="120"/>
    </w:pPr>
    <w:rPr>
      <w:b/>
    </w:rPr>
  </w:style>
  <w:style w:type="character" w:customStyle="1" w:styleId="NummerierungEinfachZchn">
    <w:name w:val="NummerierungEinfach Zchn"/>
    <w:basedOn w:val="Einzug11Zchn"/>
    <w:link w:val="NummerierungEinfach"/>
    <w:rsid w:val="00305E87"/>
    <w:rPr>
      <w:rFonts w:ascii="Arial" w:hAnsi="Arial"/>
      <w:sz w:val="18"/>
      <w:szCs w:val="24"/>
      <w:lang w:eastAsia="ar-SA"/>
    </w:rPr>
  </w:style>
  <w:style w:type="character" w:styleId="Buchtitel">
    <w:name w:val="Book Title"/>
    <w:basedOn w:val="Absatz-Standardschriftart"/>
    <w:uiPriority w:val="33"/>
    <w:qFormat/>
    <w:rsid w:val="00E8238C"/>
    <w:rPr>
      <w:b/>
      <w:bCs/>
      <w:smallCaps/>
      <w:spacing w:val="5"/>
    </w:rPr>
  </w:style>
  <w:style w:type="character" w:customStyle="1" w:styleId="4ZahlenZchn">
    <w:name w:val="4 Zahlen Zchn"/>
    <w:basedOn w:val="NummerierungEinfachZchn"/>
    <w:link w:val="4Zahlen"/>
    <w:rsid w:val="00F26FDA"/>
    <w:rPr>
      <w:rFonts w:ascii="Arial" w:hAnsi="Arial"/>
      <w:b/>
      <w:sz w:val="18"/>
      <w:szCs w:val="24"/>
      <w:lang w:eastAsia="ar-SA"/>
    </w:rPr>
  </w:style>
  <w:style w:type="character" w:styleId="SchwacheHervorhebung">
    <w:name w:val="Subtle Emphasis"/>
    <w:basedOn w:val="Absatz-Standardschriftart"/>
    <w:uiPriority w:val="19"/>
    <w:qFormat/>
    <w:rsid w:val="00E8238C"/>
    <w:rPr>
      <w:i/>
      <w:iCs/>
      <w:color w:val="808080" w:themeColor="text1" w:themeTint="7F"/>
    </w:rPr>
  </w:style>
  <w:style w:type="paragraph" w:styleId="Titel">
    <w:name w:val="Title"/>
    <w:basedOn w:val="Standard"/>
    <w:next w:val="Standard"/>
    <w:link w:val="TitelZchn"/>
    <w:uiPriority w:val="10"/>
    <w:qFormat/>
    <w:rsid w:val="00E823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82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5Zahlen">
    <w:name w:val="5 Zahlen"/>
    <w:basedOn w:val="NummerierungEinfach"/>
    <w:link w:val="5ZahlenZchn"/>
    <w:qFormat/>
    <w:rsid w:val="007D1FC2"/>
    <w:pPr>
      <w:numPr>
        <w:ilvl w:val="4"/>
      </w:numPr>
    </w:pPr>
    <w:rPr>
      <w:b/>
    </w:rPr>
  </w:style>
  <w:style w:type="character" w:customStyle="1" w:styleId="5ZahlenZchn">
    <w:name w:val="5 Zahlen Zchn"/>
    <w:basedOn w:val="NummerierungEinfachZchn"/>
    <w:link w:val="5Zahlen"/>
    <w:rsid w:val="007D1FC2"/>
    <w:rPr>
      <w:rFonts w:ascii="Arial" w:hAnsi="Arial"/>
      <w:b/>
      <w:sz w:val="18"/>
      <w:szCs w:val="24"/>
      <w:lang w:eastAsia="ar-SA"/>
    </w:rPr>
  </w:style>
  <w:style w:type="paragraph" w:customStyle="1" w:styleId="Formatvorlage4komma">
    <w:name w:val="Formatvorlage4komma"/>
    <w:basedOn w:val="5Zahlen"/>
    <w:link w:val="Formatvorlage4kommaZchn"/>
    <w:qFormat/>
    <w:rsid w:val="00077CFC"/>
  </w:style>
  <w:style w:type="character" w:customStyle="1" w:styleId="Formatvorlage4kommaZchn">
    <w:name w:val="Formatvorlage4komma Zchn"/>
    <w:basedOn w:val="5ZahlenZchn"/>
    <w:link w:val="Formatvorlage4komma"/>
    <w:rsid w:val="00077CFC"/>
    <w:rPr>
      <w:rFonts w:ascii="Arial" w:hAnsi="Arial"/>
      <w:b/>
      <w:sz w:val="18"/>
      <w:szCs w:val="24"/>
      <w:lang w:eastAsia="ar-SA"/>
    </w:rPr>
  </w:style>
  <w:style w:type="paragraph" w:customStyle="1" w:styleId="OZ">
    <w:name w:val="OZ....."/>
    <w:basedOn w:val="Standard"/>
    <w:link w:val="OZZchn"/>
    <w:qFormat/>
    <w:rsid w:val="009F7319"/>
    <w:rPr>
      <w:b/>
    </w:rPr>
  </w:style>
  <w:style w:type="character" w:customStyle="1" w:styleId="OZZchn">
    <w:name w:val="OZ..... Zchn"/>
    <w:basedOn w:val="Absatz-Standardschriftart"/>
    <w:link w:val="OZ"/>
    <w:rsid w:val="009F7319"/>
    <w:rPr>
      <w:rFonts w:ascii="Arial" w:hAnsi="Arial"/>
      <w:b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7015A8D-72B1-4592-AC55-0DD593BD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Thüringer Straßenbauverwaltung</vt:lpstr>
    </vt:vector>
  </TitlesOfParts>
  <Company>HP</Company>
  <LinksUpToDate>false</LinksUpToDate>
  <CharactersWithSpaces>5806</CharactersWithSpaces>
  <SharedDoc>false</SharedDoc>
  <HLinks>
    <vt:vector size="138" baseType="variant">
      <vt:variant>
        <vt:i4>7077931</vt:i4>
      </vt:variant>
      <vt:variant>
        <vt:i4>348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7077931</vt:i4>
      </vt:variant>
      <vt:variant>
        <vt:i4>345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7077931</vt:i4>
      </vt:variant>
      <vt:variant>
        <vt:i4>276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7077931</vt:i4>
      </vt:variant>
      <vt:variant>
        <vt:i4>273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8257651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tifDateien</vt:lpwstr>
      </vt:variant>
      <vt:variant>
        <vt:i4>7733302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_Kapitel_-_Bauwerksdatenerfassung_un</vt:lpwstr>
      </vt:variant>
      <vt:variant>
        <vt:i4>6946817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_Anlage_4_</vt:lpwstr>
      </vt:variant>
      <vt:variant>
        <vt:i4>6946818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_Anlage_7_:</vt:lpwstr>
      </vt:variant>
      <vt:variant>
        <vt:i4>6946819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_Anlage_6_</vt:lpwstr>
      </vt:variant>
      <vt:variant>
        <vt:i4>8257654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BwErhaltung</vt:lpwstr>
      </vt:variant>
      <vt:variant>
        <vt:i4>327684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_Anlage_10</vt:lpwstr>
      </vt:variant>
      <vt:variant>
        <vt:i4>5046399</vt:i4>
      </vt:variant>
      <vt:variant>
        <vt:i4>249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5046399</vt:i4>
      </vt:variant>
      <vt:variant>
        <vt:i4>246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5046399</vt:i4>
      </vt:variant>
      <vt:variant>
        <vt:i4>243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5046399</vt:i4>
      </vt:variant>
      <vt:variant>
        <vt:i4>240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7602265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_Anlage_2:_Muster</vt:lpwstr>
      </vt:variant>
      <vt:variant>
        <vt:i4>3604564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Anhang3_1</vt:lpwstr>
      </vt:variant>
      <vt:variant>
        <vt:i4>327729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_Anlage_1:_Angaben</vt:lpwstr>
      </vt:variant>
      <vt:variant>
        <vt:i4>6946822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_Anlage_3_</vt:lpwstr>
      </vt:variant>
      <vt:variant>
        <vt:i4>7405601</vt:i4>
      </vt:variant>
      <vt:variant>
        <vt:i4>225</vt:i4>
      </vt:variant>
      <vt:variant>
        <vt:i4>0</vt:i4>
      </vt:variant>
      <vt:variant>
        <vt:i4>5</vt:i4>
      </vt:variant>
      <vt:variant>
        <vt:lpwstr>http://www.bast.de/</vt:lpwstr>
      </vt:variant>
      <vt:variant>
        <vt:lpwstr/>
      </vt:variant>
      <vt:variant>
        <vt:i4>11272225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_Anlage_5.4:_Merkblatt_Tunnelausrüst</vt:lpwstr>
      </vt:variant>
      <vt:variant>
        <vt:i4>7536728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_Bauwerksdokumentation</vt:lpwstr>
      </vt:variant>
      <vt:variant>
        <vt:i4>6815857</vt:i4>
      </vt:variant>
      <vt:variant>
        <vt:i4>216</vt:i4>
      </vt:variant>
      <vt:variant>
        <vt:i4>0</vt:i4>
      </vt:variant>
      <vt:variant>
        <vt:i4>5</vt:i4>
      </vt:variant>
      <vt:variant>
        <vt:lpwstr>http://www.sib-bauwerke.de/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Thüringer Straßenbauverwaltung</dc:title>
  <dc:creator>Godehardt</dc:creator>
  <cp:lastModifiedBy>Steven SS. Stiller</cp:lastModifiedBy>
  <cp:revision>4</cp:revision>
  <cp:lastPrinted>2019-03-06T09:20:00Z</cp:lastPrinted>
  <dcterms:created xsi:type="dcterms:W3CDTF">2019-03-29T09:06:00Z</dcterms:created>
  <dcterms:modified xsi:type="dcterms:W3CDTF">2019-03-29T09:22:00Z</dcterms:modified>
</cp:coreProperties>
</file>